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00F44" w14:textId="5EF85A2C" w:rsidR="00944DB4" w:rsidRPr="00C10788" w:rsidRDefault="00C10788">
      <w:pPr>
        <w:spacing w:before="16" w:line="260" w:lineRule="exact"/>
        <w:rPr>
          <w:rFonts w:asciiTheme="majorHAnsi" w:hAnsiTheme="majorHAns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10788">
        <w:rPr>
          <w:rFonts w:ascii="Calibri" w:hAnsi="Calibri" w:cs="Calibri"/>
          <w:b/>
          <w:bCs/>
          <w:sz w:val="24"/>
          <w:szCs w:val="24"/>
        </w:rPr>
        <w:t>Gruffydd Russell</w:t>
      </w:r>
    </w:p>
    <w:p w14:paraId="23D38DF0" w14:textId="77777777" w:rsidR="00C10788" w:rsidRDefault="00A72392">
      <w:pPr>
        <w:ind w:left="6581" w:right="1840" w:hanging="6481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Add</w:t>
      </w:r>
      <w:r w:rsidRPr="00C10788">
        <w:rPr>
          <w:rFonts w:asciiTheme="majorHAnsi" w:hAnsiTheme="majorHAnsi"/>
          <w:spacing w:val="-1"/>
          <w:sz w:val="24"/>
          <w:szCs w:val="24"/>
        </w:rPr>
        <w:t>re</w:t>
      </w:r>
      <w:r w:rsidRPr="00C10788">
        <w:rPr>
          <w:rFonts w:asciiTheme="majorHAnsi" w:hAnsiTheme="majorHAnsi"/>
          <w:sz w:val="24"/>
          <w:szCs w:val="24"/>
        </w:rPr>
        <w:t>ss:</w:t>
      </w:r>
      <w:r w:rsidRPr="00C10788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</w:t>
      </w:r>
    </w:p>
    <w:p w14:paraId="7FA2F12B" w14:textId="05F8FF51" w:rsidR="00C10788" w:rsidRDefault="00A72392">
      <w:pPr>
        <w:ind w:left="6581" w:right="1840" w:hanging="6481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lephon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:</w:t>
      </w:r>
    </w:p>
    <w:p w14:paraId="26165469" w14:textId="5F880133" w:rsidR="00944DB4" w:rsidRPr="00C10788" w:rsidRDefault="00A72392" w:rsidP="00C10788">
      <w:pPr>
        <w:ind w:left="6581" w:right="1840" w:hanging="6481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Email:</w:t>
      </w:r>
    </w:p>
    <w:p w14:paraId="48539D92" w14:textId="77777777" w:rsidR="00C10788" w:rsidRDefault="00C10788">
      <w:pPr>
        <w:ind w:left="100"/>
        <w:rPr>
          <w:rFonts w:asciiTheme="majorHAnsi" w:hAnsiTheme="majorHAnsi"/>
          <w:spacing w:val="-1"/>
          <w:sz w:val="24"/>
          <w:szCs w:val="24"/>
        </w:rPr>
      </w:pPr>
    </w:p>
    <w:p w14:paraId="119B4800" w14:textId="6863662C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ED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U</w:t>
      </w:r>
      <w:r w:rsidRPr="00C10788">
        <w:rPr>
          <w:rFonts w:asciiTheme="majorHAnsi" w:hAnsiTheme="majorHAnsi"/>
          <w:b/>
          <w:sz w:val="24"/>
          <w:szCs w:val="24"/>
        </w:rPr>
        <w:t>C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>TI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O</w:t>
      </w:r>
      <w:r w:rsidRPr="00C10788">
        <w:rPr>
          <w:rFonts w:asciiTheme="majorHAnsi" w:hAnsiTheme="majorHAnsi"/>
          <w:b/>
          <w:sz w:val="24"/>
          <w:szCs w:val="24"/>
        </w:rPr>
        <w:t>N</w:t>
      </w:r>
    </w:p>
    <w:p w14:paraId="0D25DC9A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>r -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 xml:space="preserve">nt          </w:t>
      </w:r>
      <w:r w:rsidRPr="00C10788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k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g</w:t>
      </w:r>
      <w:r w:rsidRPr="00C10788">
        <w:rPr>
          <w:rFonts w:asciiTheme="majorHAnsi" w:hAnsiTheme="majorHAnsi"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sz w:val="24"/>
          <w:szCs w:val="24"/>
        </w:rPr>
        <w:t xml:space="preserve">s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hool of Ph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2"/>
          <w:sz w:val="24"/>
          <w:szCs w:val="24"/>
        </w:rPr>
        <w:t>m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pacing w:val="4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y</w:t>
      </w:r>
      <w:r w:rsidRPr="00C10788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 xml:space="preserve">nd </w:t>
      </w: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h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2"/>
          <w:sz w:val="24"/>
          <w:szCs w:val="24"/>
        </w:rPr>
        <w:t>m</w:t>
      </w:r>
      <w:r w:rsidRPr="00C10788">
        <w:rPr>
          <w:rFonts w:asciiTheme="majorHAnsi" w:hAnsiTheme="majorHAnsi"/>
          <w:spacing w:val="-1"/>
          <w:sz w:val="24"/>
          <w:szCs w:val="24"/>
        </w:rPr>
        <w:t>ace</w:t>
      </w:r>
      <w:r w:rsidRPr="00C10788">
        <w:rPr>
          <w:rFonts w:asciiTheme="majorHAnsi" w:hAnsiTheme="majorHAnsi"/>
          <w:sz w:val="24"/>
          <w:szCs w:val="24"/>
        </w:rPr>
        <w:t>ut</w:t>
      </w:r>
      <w:r w:rsidRPr="00C10788">
        <w:rPr>
          <w:rFonts w:asciiTheme="majorHAnsi" w:hAnsiTheme="majorHAnsi"/>
          <w:spacing w:val="1"/>
          <w:sz w:val="24"/>
          <w:szCs w:val="24"/>
        </w:rPr>
        <w:t>ic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l</w:t>
      </w:r>
      <w:r w:rsidRPr="00C10788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ien</w:t>
      </w:r>
      <w:r w:rsidRPr="00C10788">
        <w:rPr>
          <w:rFonts w:asciiTheme="majorHAnsi" w:hAnsiTheme="majorHAnsi"/>
          <w:spacing w:val="-1"/>
          <w:sz w:val="24"/>
          <w:szCs w:val="24"/>
        </w:rPr>
        <w:t>ce</w:t>
      </w:r>
      <w:r w:rsidRPr="00C10788">
        <w:rPr>
          <w:rFonts w:asciiTheme="majorHAnsi" w:hAnsiTheme="majorHAnsi"/>
          <w:sz w:val="24"/>
          <w:szCs w:val="24"/>
        </w:rPr>
        <w:t>s</w:t>
      </w:r>
    </w:p>
    <w:p w14:paraId="008CC70E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Univ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rsi</w:t>
      </w:r>
      <w:r w:rsidRPr="00C10788">
        <w:rPr>
          <w:rFonts w:asciiTheme="majorHAnsi" w:hAnsiTheme="majorHAnsi"/>
          <w:spacing w:val="3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y</w:t>
      </w:r>
      <w:r w:rsidRPr="00C10788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2"/>
          <w:sz w:val="24"/>
          <w:szCs w:val="24"/>
        </w:rPr>
        <w:t>o</w:t>
      </w:r>
      <w:r w:rsidRPr="00C10788">
        <w:rPr>
          <w:rFonts w:asciiTheme="majorHAnsi" w:hAnsiTheme="majorHAnsi"/>
          <w:sz w:val="24"/>
          <w:szCs w:val="24"/>
        </w:rPr>
        <w:t xml:space="preserve">f </w:t>
      </w:r>
      <w:r w:rsidRPr="00C10788">
        <w:rPr>
          <w:rFonts w:asciiTheme="majorHAnsi" w:hAnsiTheme="majorHAnsi"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l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fo</w:t>
      </w:r>
      <w:r w:rsidRPr="00C10788">
        <w:rPr>
          <w:rFonts w:asciiTheme="majorHAnsi" w:hAnsiTheme="majorHAnsi"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sz w:val="24"/>
          <w:szCs w:val="24"/>
        </w:rPr>
        <w:t>nia,</w:t>
      </w:r>
      <w:r w:rsidRPr="00C10788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n Di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sz w:val="24"/>
          <w:szCs w:val="24"/>
        </w:rPr>
        <w:t>o</w:t>
      </w:r>
    </w:p>
    <w:p w14:paraId="33BD2606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Do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tor of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h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2"/>
          <w:sz w:val="24"/>
          <w:szCs w:val="24"/>
        </w:rPr>
        <w:t>m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pacing w:val="4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y</w:t>
      </w:r>
      <w:r w:rsidRPr="00C10788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C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pacing w:val="2"/>
          <w:sz w:val="24"/>
          <w:szCs w:val="24"/>
        </w:rPr>
        <w:t>n</w:t>
      </w:r>
      <w:r w:rsidRPr="00C10788">
        <w:rPr>
          <w:rFonts w:asciiTheme="majorHAnsi" w:hAnsiTheme="majorHAnsi"/>
          <w:sz w:val="24"/>
          <w:szCs w:val="24"/>
        </w:rPr>
        <w:t>didate; E</w:t>
      </w:r>
      <w:r w:rsidRPr="00C10788">
        <w:rPr>
          <w:rFonts w:asciiTheme="majorHAnsi" w:hAnsiTheme="majorHAnsi"/>
          <w:spacing w:val="2"/>
          <w:sz w:val="24"/>
          <w:szCs w:val="24"/>
        </w:rPr>
        <w:t>x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ec</w:t>
      </w:r>
      <w:r w:rsidRPr="00C10788">
        <w:rPr>
          <w:rFonts w:asciiTheme="majorHAnsi" w:hAnsiTheme="majorHAnsi"/>
          <w:sz w:val="24"/>
          <w:szCs w:val="24"/>
        </w:rPr>
        <w:t>ted g</w:t>
      </w:r>
      <w:r w:rsidRPr="00C10788">
        <w:rPr>
          <w:rFonts w:asciiTheme="majorHAnsi" w:hAnsiTheme="majorHAnsi"/>
          <w:spacing w:val="-1"/>
          <w:sz w:val="24"/>
          <w:szCs w:val="24"/>
        </w:rPr>
        <w:t>ra</w:t>
      </w:r>
      <w:r w:rsidRPr="00C10788">
        <w:rPr>
          <w:rFonts w:asciiTheme="majorHAnsi" w:hAnsiTheme="majorHAnsi"/>
          <w:sz w:val="24"/>
          <w:szCs w:val="24"/>
        </w:rPr>
        <w:t>du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3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on:</w:t>
      </w:r>
      <w:r w:rsidRPr="00C10788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>r</w:t>
      </w:r>
    </w:p>
    <w:p w14:paraId="7A688806" w14:textId="77777777" w:rsidR="00944DB4" w:rsidRPr="00C10788" w:rsidRDefault="00944DB4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7373D57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Und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pacing w:val="1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spacing w:val="1"/>
          <w:sz w:val="24"/>
          <w:szCs w:val="24"/>
        </w:rPr>
        <w:t>r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du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te School</w:t>
      </w:r>
    </w:p>
    <w:p w14:paraId="3D38E4BC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Ci</w:t>
      </w:r>
      <w:r w:rsidRPr="00C10788">
        <w:rPr>
          <w:rFonts w:asciiTheme="majorHAnsi" w:hAnsiTheme="majorHAnsi"/>
          <w:spacing w:val="3"/>
          <w:sz w:val="24"/>
          <w:szCs w:val="24"/>
        </w:rPr>
        <w:t>t</w:t>
      </w:r>
      <w:r w:rsidRPr="00C10788">
        <w:rPr>
          <w:rFonts w:asciiTheme="majorHAnsi" w:hAnsiTheme="majorHAnsi"/>
          <w:spacing w:val="-7"/>
          <w:sz w:val="24"/>
          <w:szCs w:val="24"/>
        </w:rPr>
        <w:t>y</w:t>
      </w:r>
      <w:r w:rsidRPr="00C10788">
        <w:rPr>
          <w:rFonts w:asciiTheme="majorHAnsi" w:hAnsiTheme="majorHAnsi"/>
          <w:sz w:val="24"/>
          <w:szCs w:val="24"/>
        </w:rPr>
        <w:t xml:space="preserve">,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tate</w:t>
      </w:r>
    </w:p>
    <w:p w14:paraId="4AABC7A1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D</w:t>
      </w:r>
      <w:r w:rsidRPr="00C10788">
        <w:rPr>
          <w:rFonts w:asciiTheme="majorHAnsi" w:hAnsiTheme="majorHAnsi"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sz w:val="24"/>
          <w:szCs w:val="24"/>
        </w:rPr>
        <w:t>ree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a</w:t>
      </w:r>
      <w:r w:rsidRPr="00C10788">
        <w:rPr>
          <w:rFonts w:asciiTheme="majorHAnsi" w:hAnsiTheme="majorHAnsi"/>
          <w:sz w:val="24"/>
          <w:szCs w:val="24"/>
        </w:rPr>
        <w:t>nd</w:t>
      </w:r>
      <w:r w:rsidRPr="00C10788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major</w:t>
      </w:r>
    </w:p>
    <w:p w14:paraId="3B164255" w14:textId="77777777" w:rsidR="00944DB4" w:rsidRPr="00C10788" w:rsidRDefault="00944DB4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5FFB7E5C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4E2B7433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7415AE21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CERTI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F</w:t>
      </w:r>
      <w:r w:rsidRPr="00C10788">
        <w:rPr>
          <w:rFonts w:asciiTheme="majorHAnsi" w:hAnsiTheme="majorHAnsi"/>
          <w:b/>
          <w:sz w:val="24"/>
          <w:szCs w:val="24"/>
        </w:rPr>
        <w:t>IC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>TIONS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 xml:space="preserve"> A</w:t>
      </w:r>
      <w:r w:rsidRPr="00C10788">
        <w:rPr>
          <w:rFonts w:asciiTheme="majorHAnsi" w:hAnsiTheme="majorHAnsi"/>
          <w:b/>
          <w:sz w:val="24"/>
          <w:szCs w:val="24"/>
        </w:rPr>
        <w:t>ND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LICEN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S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ES</w:t>
      </w:r>
    </w:p>
    <w:p w14:paraId="7EC60D83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3"/>
          <w:sz w:val="24"/>
          <w:szCs w:val="24"/>
        </w:rPr>
        <w:t>Y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ar –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3"/>
          <w:sz w:val="24"/>
          <w:szCs w:val="24"/>
        </w:rPr>
        <w:t>Y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ar</w:t>
      </w:r>
      <w:r w:rsidRPr="00C10788">
        <w:rPr>
          <w:rFonts w:asciiTheme="majorHAnsi" w:hAnsiTheme="majorHAnsi"/>
          <w:i/>
          <w:sz w:val="24"/>
          <w:szCs w:val="24"/>
        </w:rPr>
        <w:t xml:space="preserve">                     </w:t>
      </w:r>
      <w:r w:rsidRPr="00C10788">
        <w:rPr>
          <w:rFonts w:asciiTheme="majorHAnsi" w:hAnsiTheme="majorHAnsi"/>
          <w:i/>
          <w:spacing w:val="5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(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pacing w:val="2"/>
          <w:sz w:val="24"/>
          <w:szCs w:val="24"/>
        </w:rPr>
        <w:t>x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mp</w:t>
      </w:r>
      <w:r w:rsidRPr="00C10788">
        <w:rPr>
          <w:rFonts w:asciiTheme="majorHAnsi" w:hAnsiTheme="majorHAnsi"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 xml:space="preserve">s: </w:t>
      </w:r>
      <w:r w:rsidRPr="00C10788">
        <w:rPr>
          <w:rFonts w:asciiTheme="majorHAnsi" w:hAnsiTheme="majorHAnsi"/>
          <w:spacing w:val="-1"/>
          <w:sz w:val="24"/>
          <w:szCs w:val="24"/>
        </w:rPr>
        <w:t>Ba</w:t>
      </w:r>
      <w:r w:rsidRPr="00C10788">
        <w:rPr>
          <w:rFonts w:asciiTheme="majorHAnsi" w:hAnsiTheme="majorHAnsi"/>
          <w:sz w:val="24"/>
          <w:szCs w:val="24"/>
        </w:rPr>
        <w:t>sic</w:t>
      </w:r>
      <w:r w:rsidRPr="00C10788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3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2"/>
          <w:sz w:val="24"/>
          <w:szCs w:val="24"/>
        </w:rPr>
        <w:t>f</w:t>
      </w:r>
      <w:r w:rsidRPr="00C10788">
        <w:rPr>
          <w:rFonts w:asciiTheme="majorHAnsi" w:hAnsiTheme="majorHAnsi"/>
          <w:sz w:val="24"/>
          <w:szCs w:val="24"/>
        </w:rPr>
        <w:t>e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uppo</w:t>
      </w:r>
      <w:r w:rsidRPr="00C10788">
        <w:rPr>
          <w:rFonts w:asciiTheme="majorHAnsi" w:hAnsiTheme="majorHAnsi"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sz w:val="24"/>
          <w:szCs w:val="24"/>
        </w:rPr>
        <w:t>t,</w:t>
      </w:r>
      <w:r w:rsidRPr="00C10788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6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m</w:t>
      </w:r>
      <w:r w:rsidRPr="00C10788">
        <w:rPr>
          <w:rFonts w:asciiTheme="majorHAnsi" w:hAnsiTheme="majorHAnsi"/>
          <w:spacing w:val="1"/>
          <w:sz w:val="24"/>
          <w:szCs w:val="24"/>
        </w:rPr>
        <w:t>m</w:t>
      </w:r>
      <w:r w:rsidRPr="00C10788">
        <w:rPr>
          <w:rFonts w:asciiTheme="majorHAnsi" w:hAnsiTheme="majorHAnsi"/>
          <w:sz w:val="24"/>
          <w:szCs w:val="24"/>
        </w:rPr>
        <w:t>uni</w:t>
      </w:r>
      <w:r w:rsidRPr="00C10788">
        <w:rPr>
          <w:rFonts w:asciiTheme="majorHAnsi" w:hAnsiTheme="majorHAnsi"/>
          <w:spacing w:val="2"/>
          <w:sz w:val="24"/>
          <w:szCs w:val="24"/>
        </w:rPr>
        <w:t>z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 Ce</w:t>
      </w:r>
      <w:r w:rsidRPr="00C10788">
        <w:rPr>
          <w:rFonts w:asciiTheme="majorHAnsi" w:hAnsiTheme="majorHAnsi"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fi</w:t>
      </w:r>
      <w:r w:rsidRPr="00C10788">
        <w:rPr>
          <w:rFonts w:asciiTheme="majorHAnsi" w:hAnsiTheme="majorHAnsi"/>
          <w:spacing w:val="-1"/>
          <w:sz w:val="24"/>
          <w:szCs w:val="24"/>
        </w:rPr>
        <w:t>ca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on,</w:t>
      </w:r>
      <w:r w:rsidRPr="00C10788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CA S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te</w:t>
      </w:r>
    </w:p>
    <w:p w14:paraId="0F015F97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pacing w:val="-2"/>
          <w:sz w:val="24"/>
          <w:szCs w:val="24"/>
        </w:rPr>
        <w:t>B</w:t>
      </w:r>
      <w:r w:rsidRPr="00C10788">
        <w:rPr>
          <w:rFonts w:asciiTheme="majorHAnsi" w:hAnsiTheme="majorHAnsi"/>
          <w:sz w:val="24"/>
          <w:szCs w:val="24"/>
        </w:rPr>
        <w:t>o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 xml:space="preserve">rd </w:t>
      </w:r>
      <w:r w:rsidRPr="00C10788">
        <w:rPr>
          <w:rFonts w:asciiTheme="majorHAnsi" w:hAnsiTheme="majorHAnsi"/>
          <w:spacing w:val="1"/>
          <w:sz w:val="24"/>
          <w:szCs w:val="24"/>
        </w:rPr>
        <w:t>o</w:t>
      </w:r>
      <w:r w:rsidRPr="00C10788">
        <w:rPr>
          <w:rFonts w:asciiTheme="majorHAnsi" w:hAnsiTheme="majorHAnsi"/>
          <w:sz w:val="24"/>
          <w:szCs w:val="24"/>
        </w:rPr>
        <w:t>f Ph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rm</w:t>
      </w:r>
      <w:r w:rsidRPr="00C10788">
        <w:rPr>
          <w:rFonts w:asciiTheme="majorHAnsi" w:hAnsiTheme="majorHAnsi"/>
          <w:spacing w:val="1"/>
          <w:sz w:val="24"/>
          <w:szCs w:val="24"/>
        </w:rPr>
        <w:t>a</w:t>
      </w:r>
      <w:r w:rsidRPr="00C10788">
        <w:rPr>
          <w:rFonts w:asciiTheme="majorHAnsi" w:hAnsiTheme="majorHAnsi"/>
          <w:spacing w:val="4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y</w:t>
      </w:r>
      <w:r w:rsidRPr="00C10788">
        <w:rPr>
          <w:rFonts w:asciiTheme="majorHAnsi" w:hAnsiTheme="majorHAnsi"/>
          <w:spacing w:val="-3"/>
          <w:sz w:val="24"/>
          <w:szCs w:val="24"/>
        </w:rPr>
        <w:t xml:space="preserve"> I</w:t>
      </w:r>
      <w:r w:rsidRPr="00C10788">
        <w:rPr>
          <w:rFonts w:asciiTheme="majorHAnsi" w:hAnsiTheme="majorHAnsi"/>
          <w:sz w:val="24"/>
          <w:szCs w:val="24"/>
        </w:rPr>
        <w:t>nte</w:t>
      </w:r>
      <w:r w:rsidRPr="00C10788">
        <w:rPr>
          <w:rFonts w:asciiTheme="majorHAnsi" w:hAnsiTheme="majorHAnsi"/>
          <w:spacing w:val="1"/>
          <w:sz w:val="24"/>
          <w:szCs w:val="24"/>
        </w:rPr>
        <w:t>r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5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2"/>
          <w:sz w:val="24"/>
          <w:szCs w:val="24"/>
        </w:rPr>
        <w:t>c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 xml:space="preserve">nse </w:t>
      </w:r>
      <w:r w:rsidRPr="00C10788">
        <w:rPr>
          <w:rFonts w:asciiTheme="majorHAnsi" w:hAnsiTheme="majorHAnsi"/>
          <w:spacing w:val="-1"/>
          <w:sz w:val="24"/>
          <w:szCs w:val="24"/>
        </w:rPr>
        <w:t>N</w:t>
      </w:r>
      <w:r w:rsidRPr="00C10788">
        <w:rPr>
          <w:rFonts w:asciiTheme="majorHAnsi" w:hAnsiTheme="majorHAnsi"/>
          <w:sz w:val="24"/>
          <w:szCs w:val="24"/>
        </w:rPr>
        <w:t>umb</w:t>
      </w:r>
      <w:r w:rsidRPr="00C10788">
        <w:rPr>
          <w:rFonts w:asciiTheme="majorHAnsi" w:hAnsiTheme="majorHAnsi"/>
          <w:spacing w:val="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r)</w:t>
      </w:r>
    </w:p>
    <w:p w14:paraId="42BCE737" w14:textId="77777777" w:rsidR="00944DB4" w:rsidRPr="00C10788" w:rsidRDefault="00944DB4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63FF0E22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4ACE106F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5E59433F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WORK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X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ERIENCE</w:t>
      </w:r>
      <w:r w:rsidRPr="00C10788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z w:val="24"/>
          <w:szCs w:val="24"/>
        </w:rPr>
        <w:t>(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ost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r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ece</w:t>
      </w:r>
      <w:r w:rsidRPr="00C10788">
        <w:rPr>
          <w:rFonts w:asciiTheme="majorHAnsi" w:hAnsiTheme="majorHAnsi"/>
          <w:i/>
          <w:sz w:val="24"/>
          <w:szCs w:val="24"/>
        </w:rPr>
        <w:t xml:space="preserve">nt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i/>
          <w:sz w:val="24"/>
          <w:szCs w:val="24"/>
        </w:rPr>
        <w:t>is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d f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i/>
          <w:sz w:val="24"/>
          <w:szCs w:val="24"/>
        </w:rPr>
        <w:t>rs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i/>
          <w:sz w:val="24"/>
          <w:szCs w:val="24"/>
        </w:rPr>
        <w:t>)</w:t>
      </w:r>
    </w:p>
    <w:p w14:paraId="2175A852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3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nt</w:t>
      </w:r>
      <w:r w:rsidRPr="00C10788">
        <w:rPr>
          <w:rFonts w:asciiTheme="majorHAnsi" w:hAnsiTheme="majorHAnsi"/>
          <w:spacing w:val="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rn Ph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rm</w:t>
      </w:r>
      <w:r w:rsidRPr="00C10788">
        <w:rPr>
          <w:rFonts w:asciiTheme="majorHAnsi" w:hAnsiTheme="majorHAnsi"/>
          <w:spacing w:val="1"/>
          <w:sz w:val="24"/>
          <w:szCs w:val="24"/>
        </w:rPr>
        <w:t>a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is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, Co</w:t>
      </w:r>
      <w:r w:rsidRPr="00C10788">
        <w:rPr>
          <w:rFonts w:asciiTheme="majorHAnsi" w:hAnsiTheme="majorHAnsi"/>
          <w:spacing w:val="1"/>
          <w:sz w:val="24"/>
          <w:szCs w:val="24"/>
        </w:rPr>
        <w:t>m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pacing w:val="2"/>
          <w:sz w:val="24"/>
          <w:szCs w:val="24"/>
        </w:rPr>
        <w:t>n</w:t>
      </w:r>
      <w:r w:rsidRPr="00C10788">
        <w:rPr>
          <w:rFonts w:asciiTheme="majorHAnsi" w:hAnsiTheme="majorHAnsi"/>
          <w:sz w:val="24"/>
          <w:szCs w:val="24"/>
        </w:rPr>
        <w:t>y</w:t>
      </w:r>
      <w:r w:rsidRPr="00C10788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me</w:t>
      </w:r>
    </w:p>
    <w:p w14:paraId="39C722DD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Ci</w:t>
      </w:r>
      <w:r w:rsidRPr="00C10788">
        <w:rPr>
          <w:rFonts w:asciiTheme="majorHAnsi" w:hAnsiTheme="majorHAnsi"/>
          <w:spacing w:val="3"/>
          <w:sz w:val="24"/>
          <w:szCs w:val="24"/>
        </w:rPr>
        <w:t>t</w:t>
      </w:r>
      <w:r w:rsidRPr="00C10788">
        <w:rPr>
          <w:rFonts w:asciiTheme="majorHAnsi" w:hAnsiTheme="majorHAnsi"/>
          <w:spacing w:val="-7"/>
          <w:sz w:val="24"/>
          <w:szCs w:val="24"/>
        </w:rPr>
        <w:t>y</w:t>
      </w:r>
      <w:r w:rsidRPr="00C10788">
        <w:rPr>
          <w:rFonts w:asciiTheme="majorHAnsi" w:hAnsiTheme="majorHAnsi"/>
          <w:sz w:val="24"/>
          <w:szCs w:val="24"/>
        </w:rPr>
        <w:t xml:space="preserve">,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tate</w:t>
      </w:r>
    </w:p>
    <w:p w14:paraId="2791404B" w14:textId="77777777" w:rsidR="00944DB4" w:rsidRPr="00C10788" w:rsidRDefault="00A72392">
      <w:pPr>
        <w:spacing w:before="3"/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eastAsia="Segoe MDL2 Assets" w:hAnsiTheme="majorHAnsi" w:cs="Segoe MDL2 Assets"/>
          <w:w w:val="46"/>
          <w:sz w:val="24"/>
          <w:szCs w:val="24"/>
        </w:rPr>
        <w:t></w:t>
      </w:r>
      <w:r w:rsidRPr="00C10788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       </w:t>
      </w:r>
      <w:r w:rsidRPr="00C10788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ec</w:t>
      </w:r>
      <w:r w:rsidRPr="00C10788">
        <w:rPr>
          <w:rFonts w:asciiTheme="majorHAnsi" w:hAnsiTheme="majorHAnsi"/>
          <w:sz w:val="24"/>
          <w:szCs w:val="24"/>
        </w:rPr>
        <w:t>ific 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sks</w:t>
      </w:r>
      <w:r w:rsidRPr="00C10788">
        <w:rPr>
          <w:rFonts w:asciiTheme="majorHAnsi" w:hAnsiTheme="majorHAnsi"/>
          <w:spacing w:val="1"/>
          <w:sz w:val="24"/>
          <w:szCs w:val="24"/>
        </w:rPr>
        <w:t>/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spons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bi</w:t>
      </w:r>
      <w:r w:rsidRPr="00C10788">
        <w:rPr>
          <w:rFonts w:asciiTheme="majorHAnsi" w:hAnsiTheme="majorHAnsi"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ies</w:t>
      </w:r>
    </w:p>
    <w:p w14:paraId="0A5C4614" w14:textId="77777777" w:rsidR="00944DB4" w:rsidRPr="00C10788" w:rsidRDefault="00944DB4">
      <w:pPr>
        <w:spacing w:line="140" w:lineRule="exact"/>
        <w:rPr>
          <w:rFonts w:asciiTheme="majorHAnsi" w:hAnsiTheme="majorHAnsi"/>
          <w:sz w:val="15"/>
          <w:szCs w:val="15"/>
        </w:rPr>
      </w:pPr>
    </w:p>
    <w:p w14:paraId="10F93606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439A45F8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107B0101" w14:textId="77777777" w:rsidR="00944DB4" w:rsidRPr="00C10788" w:rsidRDefault="00A72392">
      <w:pPr>
        <w:ind w:left="100" w:right="3076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RE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b/>
          <w:sz w:val="24"/>
          <w:szCs w:val="24"/>
        </w:rPr>
        <w:t>EA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b/>
          <w:sz w:val="24"/>
          <w:szCs w:val="24"/>
        </w:rPr>
        <w:t>CH EX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ER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I</w:t>
      </w:r>
      <w:r w:rsidRPr="00C10788">
        <w:rPr>
          <w:rFonts w:asciiTheme="majorHAnsi" w:hAnsiTheme="majorHAnsi"/>
          <w:b/>
          <w:sz w:val="24"/>
          <w:szCs w:val="24"/>
        </w:rPr>
        <w:t>EN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-3"/>
          <w:sz w:val="24"/>
          <w:szCs w:val="24"/>
        </w:rPr>
        <w:t>(</w:t>
      </w:r>
      <w:r w:rsidRPr="00C10788">
        <w:rPr>
          <w:rFonts w:asciiTheme="majorHAnsi" w:hAnsiTheme="majorHAnsi"/>
          <w:i/>
          <w:sz w:val="24"/>
          <w:szCs w:val="24"/>
        </w:rPr>
        <w:t>inclu</w:t>
      </w:r>
      <w:r w:rsidRPr="00C10788">
        <w:rPr>
          <w:rFonts w:asciiTheme="majorHAnsi" w:hAnsiTheme="majorHAnsi"/>
          <w:i/>
          <w:spacing w:val="2"/>
          <w:sz w:val="24"/>
          <w:szCs w:val="24"/>
        </w:rPr>
        <w:t>d</w:t>
      </w:r>
      <w:r w:rsidRPr="00C10788">
        <w:rPr>
          <w:rFonts w:asciiTheme="majorHAnsi" w:hAnsiTheme="majorHAnsi"/>
          <w:i/>
          <w:sz w:val="24"/>
          <w:szCs w:val="24"/>
        </w:rPr>
        <w:t>e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-</w:t>
      </w:r>
      <w:r w:rsidRPr="00C10788">
        <w:rPr>
          <w:rFonts w:asciiTheme="majorHAnsi" w:hAnsiTheme="majorHAnsi"/>
          <w:i/>
          <w:sz w:val="24"/>
          <w:szCs w:val="24"/>
        </w:rPr>
        <w:t>32 and s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nior proje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i/>
          <w:sz w:val="24"/>
          <w:szCs w:val="24"/>
        </w:rPr>
        <w:t>t</w:t>
      </w:r>
      <w:r w:rsidRPr="00C10788">
        <w:rPr>
          <w:rFonts w:asciiTheme="majorHAnsi" w:hAnsiTheme="majorHAnsi"/>
          <w:i/>
          <w:spacing w:val="3"/>
          <w:sz w:val="24"/>
          <w:szCs w:val="24"/>
        </w:rPr>
        <w:t>s</w:t>
      </w:r>
      <w:r w:rsidRPr="00C10788">
        <w:rPr>
          <w:rFonts w:asciiTheme="majorHAnsi" w:hAnsiTheme="majorHAnsi"/>
          <w:i/>
          <w:sz w:val="24"/>
          <w:szCs w:val="24"/>
        </w:rPr>
        <w:t xml:space="preserve">)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3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Your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posit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</w:p>
    <w:p w14:paraId="59E248E5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me of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1"/>
          <w:sz w:val="24"/>
          <w:szCs w:val="24"/>
        </w:rPr>
        <w:t>r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ptor, loc</w:t>
      </w:r>
      <w:r w:rsidRPr="00C10788">
        <w:rPr>
          <w:rFonts w:asciiTheme="majorHAnsi" w:hAnsiTheme="majorHAnsi"/>
          <w:spacing w:val="-2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3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</w:p>
    <w:p w14:paraId="5913689C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roj</w:t>
      </w:r>
      <w:r w:rsidRPr="00C10788">
        <w:rPr>
          <w:rFonts w:asciiTheme="majorHAnsi" w:hAnsiTheme="majorHAnsi"/>
          <w:spacing w:val="-1"/>
          <w:sz w:val="24"/>
          <w:szCs w:val="24"/>
        </w:rPr>
        <w:t>ec</w:t>
      </w:r>
      <w:r w:rsidRPr="00C10788">
        <w:rPr>
          <w:rFonts w:asciiTheme="majorHAnsi" w:hAnsiTheme="majorHAnsi"/>
          <w:sz w:val="24"/>
          <w:szCs w:val="24"/>
        </w:rPr>
        <w:t>t det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s</w:t>
      </w:r>
    </w:p>
    <w:p w14:paraId="58A10655" w14:textId="77777777" w:rsidR="00944DB4" w:rsidRPr="00C10788" w:rsidRDefault="00944DB4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347CC6AB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31DE5528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39759A80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D</w:t>
      </w:r>
      <w:r w:rsidRPr="00C10788">
        <w:rPr>
          <w:rFonts w:asciiTheme="majorHAnsi" w:hAnsiTheme="majorHAnsi"/>
          <w:b/>
          <w:sz w:val="24"/>
          <w:szCs w:val="24"/>
        </w:rPr>
        <w:t>V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>N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ED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H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M</w:t>
      </w:r>
      <w:r w:rsidRPr="00C10788">
        <w:rPr>
          <w:rFonts w:asciiTheme="majorHAnsi" w:hAnsiTheme="majorHAnsi"/>
          <w:b/>
          <w:sz w:val="24"/>
          <w:szCs w:val="24"/>
        </w:rPr>
        <w:t>ACY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>CTICE E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X</w:t>
      </w:r>
      <w:r w:rsidRPr="00C10788">
        <w:rPr>
          <w:rFonts w:asciiTheme="majorHAnsi" w:hAnsiTheme="majorHAnsi"/>
          <w:b/>
          <w:sz w:val="24"/>
          <w:szCs w:val="24"/>
        </w:rPr>
        <w:t>PERI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N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ES</w:t>
      </w:r>
    </w:p>
    <w:p w14:paraId="6FB4F877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E</w:t>
      </w:r>
      <w:r w:rsidRPr="00C10788">
        <w:rPr>
          <w:rFonts w:asciiTheme="majorHAnsi" w:hAnsiTheme="majorHAnsi"/>
          <w:spacing w:val="2"/>
          <w:sz w:val="24"/>
          <w:szCs w:val="24"/>
        </w:rPr>
        <w:t>x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ri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e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Title</w:t>
      </w:r>
    </w:p>
    <w:p w14:paraId="0CACD084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pacing w:val="-3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o</w:t>
      </w:r>
      <w:r w:rsidRPr="00C10788">
        <w:rPr>
          <w:rFonts w:asciiTheme="majorHAnsi" w:hAnsiTheme="majorHAnsi"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</w:p>
    <w:p w14:paraId="5CC7FEFD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pacing w:val="2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pacing w:val="-1"/>
          <w:sz w:val="24"/>
          <w:szCs w:val="24"/>
        </w:rPr>
        <w:t>ce</w:t>
      </w:r>
      <w:r w:rsidRPr="00C10788">
        <w:rPr>
          <w:rFonts w:asciiTheme="majorHAnsi" w:hAnsiTheme="majorHAnsi"/>
          <w:sz w:val="24"/>
          <w:szCs w:val="24"/>
        </w:rPr>
        <w:t>ptor</w:t>
      </w:r>
      <w:r w:rsidRPr="00C10788">
        <w:rPr>
          <w:rFonts w:asciiTheme="majorHAnsi" w:hAnsiTheme="majorHAnsi"/>
          <w:spacing w:val="-1"/>
          <w:sz w:val="24"/>
          <w:szCs w:val="24"/>
        </w:rPr>
        <w:t>(</w:t>
      </w:r>
      <w:r w:rsidRPr="00C10788">
        <w:rPr>
          <w:rFonts w:asciiTheme="majorHAnsi" w:hAnsiTheme="majorHAnsi"/>
          <w:spacing w:val="2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)</w:t>
      </w:r>
    </w:p>
    <w:p w14:paraId="7F8E2219" w14:textId="77777777" w:rsidR="00944DB4" w:rsidRPr="00C10788" w:rsidRDefault="00A72392">
      <w:pPr>
        <w:spacing w:before="3"/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C10788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2"/>
          <w:sz w:val="24"/>
          <w:szCs w:val="24"/>
        </w:rPr>
        <w:t>B</w:t>
      </w:r>
      <w:r w:rsidRPr="00C10788">
        <w:rPr>
          <w:rFonts w:asciiTheme="majorHAnsi" w:hAnsiTheme="majorHAnsi"/>
          <w:sz w:val="24"/>
          <w:szCs w:val="24"/>
        </w:rPr>
        <w:t>ri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 xml:space="preserve">f </w:t>
      </w:r>
      <w:r w:rsidRPr="00C10788">
        <w:rPr>
          <w:rFonts w:asciiTheme="majorHAnsi" w:hAnsiTheme="majorHAnsi"/>
          <w:spacing w:val="1"/>
          <w:sz w:val="24"/>
          <w:szCs w:val="24"/>
        </w:rPr>
        <w:t>d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ription of</w:t>
      </w:r>
      <w:r w:rsidRPr="00C10788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1"/>
          <w:sz w:val="24"/>
          <w:szCs w:val="24"/>
        </w:rPr>
        <w:t>ac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pacing w:val="2"/>
          <w:sz w:val="24"/>
          <w:szCs w:val="24"/>
        </w:rPr>
        <w:t>v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ies</w:t>
      </w:r>
    </w:p>
    <w:p w14:paraId="0ABF1265" w14:textId="77777777" w:rsidR="00944DB4" w:rsidRPr="00C10788" w:rsidRDefault="00944DB4">
      <w:pPr>
        <w:spacing w:before="19" w:line="260" w:lineRule="exact"/>
        <w:rPr>
          <w:rFonts w:asciiTheme="majorHAnsi" w:hAnsiTheme="majorHAnsi"/>
          <w:sz w:val="26"/>
          <w:szCs w:val="26"/>
        </w:rPr>
      </w:pPr>
    </w:p>
    <w:p w14:paraId="5F31632A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INTRODU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TORY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HAR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b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Y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>CTICE</w:t>
      </w:r>
      <w:r w:rsidRPr="00C10788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EX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ERIENCES</w:t>
      </w:r>
    </w:p>
    <w:p w14:paraId="04B61E20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3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E</w:t>
      </w:r>
      <w:r w:rsidRPr="00C10788">
        <w:rPr>
          <w:rFonts w:asciiTheme="majorHAnsi" w:hAnsiTheme="majorHAnsi"/>
          <w:spacing w:val="2"/>
          <w:sz w:val="24"/>
          <w:szCs w:val="24"/>
        </w:rPr>
        <w:t>x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ri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e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Title</w:t>
      </w:r>
    </w:p>
    <w:p w14:paraId="59AE5943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pacing w:val="-3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o</w:t>
      </w:r>
      <w:r w:rsidRPr="00C10788">
        <w:rPr>
          <w:rFonts w:asciiTheme="majorHAnsi" w:hAnsiTheme="majorHAnsi"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</w:p>
    <w:p w14:paraId="10A33C8E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pacing w:val="2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pacing w:val="-1"/>
          <w:sz w:val="24"/>
          <w:szCs w:val="24"/>
        </w:rPr>
        <w:t>ce</w:t>
      </w:r>
      <w:r w:rsidRPr="00C10788">
        <w:rPr>
          <w:rFonts w:asciiTheme="majorHAnsi" w:hAnsiTheme="majorHAnsi"/>
          <w:sz w:val="24"/>
          <w:szCs w:val="24"/>
        </w:rPr>
        <w:t>ptor</w:t>
      </w:r>
      <w:r w:rsidRPr="00C10788">
        <w:rPr>
          <w:rFonts w:asciiTheme="majorHAnsi" w:hAnsiTheme="majorHAnsi"/>
          <w:spacing w:val="-1"/>
          <w:sz w:val="24"/>
          <w:szCs w:val="24"/>
        </w:rPr>
        <w:t>(</w:t>
      </w:r>
      <w:r w:rsidRPr="00C10788">
        <w:rPr>
          <w:rFonts w:asciiTheme="majorHAnsi" w:hAnsiTheme="majorHAnsi"/>
          <w:spacing w:val="2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)</w:t>
      </w:r>
    </w:p>
    <w:p w14:paraId="6156C590" w14:textId="77777777" w:rsidR="00944DB4" w:rsidRPr="00C10788" w:rsidRDefault="00A72392">
      <w:pPr>
        <w:spacing w:before="3"/>
        <w:ind w:left="2620"/>
        <w:rPr>
          <w:rFonts w:asciiTheme="majorHAnsi" w:hAnsiTheme="majorHAnsi"/>
          <w:sz w:val="24"/>
          <w:szCs w:val="24"/>
        </w:rPr>
        <w:sectPr w:rsidR="00944DB4" w:rsidRPr="00C10788">
          <w:pgSz w:w="12240" w:h="15840"/>
          <w:pgMar w:top="640" w:right="1360" w:bottom="280" w:left="1340" w:header="720" w:footer="720" w:gutter="0"/>
          <w:cols w:space="720"/>
        </w:sectPr>
      </w:pPr>
      <w:r w:rsidRPr="00C10788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C10788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2"/>
          <w:sz w:val="24"/>
          <w:szCs w:val="24"/>
        </w:rPr>
        <w:t>B</w:t>
      </w:r>
      <w:r w:rsidRPr="00C10788">
        <w:rPr>
          <w:rFonts w:asciiTheme="majorHAnsi" w:hAnsiTheme="majorHAnsi"/>
          <w:sz w:val="24"/>
          <w:szCs w:val="24"/>
        </w:rPr>
        <w:t>ri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 xml:space="preserve">f </w:t>
      </w:r>
      <w:r w:rsidRPr="00C10788">
        <w:rPr>
          <w:rFonts w:asciiTheme="majorHAnsi" w:hAnsiTheme="majorHAnsi"/>
          <w:spacing w:val="1"/>
          <w:sz w:val="24"/>
          <w:szCs w:val="24"/>
        </w:rPr>
        <w:t>d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ription of</w:t>
      </w:r>
      <w:r w:rsidRPr="00C10788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1"/>
          <w:sz w:val="24"/>
          <w:szCs w:val="24"/>
        </w:rPr>
        <w:t>ac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pacing w:val="2"/>
          <w:sz w:val="24"/>
          <w:szCs w:val="24"/>
        </w:rPr>
        <w:t>v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ies</w:t>
      </w:r>
    </w:p>
    <w:p w14:paraId="58E60512" w14:textId="77777777" w:rsidR="00944DB4" w:rsidRPr="00C10788" w:rsidRDefault="00944DB4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0B5D62A0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189D5ADC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67B36F61" w14:textId="77777777" w:rsidR="00944DB4" w:rsidRPr="00C10788" w:rsidRDefault="00A72392">
      <w:pPr>
        <w:spacing w:before="29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TEA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HING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X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ERIENCE</w:t>
      </w:r>
    </w:p>
    <w:p w14:paraId="69C4C4B0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osi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 xml:space="preserve">ion, </w:t>
      </w:r>
      <w:r w:rsidRPr="00C10788">
        <w:rPr>
          <w:rFonts w:asciiTheme="majorHAnsi" w:hAnsiTheme="majorHAnsi"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ours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,</w:t>
      </w:r>
      <w:r w:rsidRPr="00C10788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6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nstru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pacing w:val="3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o</w:t>
      </w:r>
      <w:r w:rsidRPr="00C10788">
        <w:rPr>
          <w:rFonts w:asciiTheme="majorHAnsi" w:hAnsiTheme="majorHAnsi"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sz w:val="24"/>
          <w:szCs w:val="24"/>
        </w:rPr>
        <w:t xml:space="preserve">,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hool</w:t>
      </w:r>
    </w:p>
    <w:p w14:paraId="3CBA75B8" w14:textId="77777777" w:rsidR="00944DB4" w:rsidRPr="00C10788" w:rsidRDefault="00A72392">
      <w:pPr>
        <w:spacing w:before="3"/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C10788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ec</w:t>
      </w:r>
      <w:r w:rsidRPr="00C10788">
        <w:rPr>
          <w:rFonts w:asciiTheme="majorHAnsi" w:hAnsiTheme="majorHAnsi"/>
          <w:sz w:val="24"/>
          <w:szCs w:val="24"/>
        </w:rPr>
        <w:t>ific 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sks</w:t>
      </w:r>
      <w:r w:rsidRPr="00C10788">
        <w:rPr>
          <w:rFonts w:asciiTheme="majorHAnsi" w:hAnsiTheme="majorHAnsi"/>
          <w:spacing w:val="1"/>
          <w:sz w:val="24"/>
          <w:szCs w:val="24"/>
        </w:rPr>
        <w:t>/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spons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bi</w:t>
      </w:r>
      <w:r w:rsidRPr="00C10788">
        <w:rPr>
          <w:rFonts w:asciiTheme="majorHAnsi" w:hAnsiTheme="majorHAnsi"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ies</w:t>
      </w:r>
    </w:p>
    <w:p w14:paraId="5842EF41" w14:textId="77777777" w:rsidR="00944DB4" w:rsidRPr="00C10788" w:rsidRDefault="00944DB4">
      <w:pPr>
        <w:spacing w:before="10" w:line="140" w:lineRule="exact"/>
        <w:rPr>
          <w:rFonts w:asciiTheme="majorHAnsi" w:hAnsiTheme="majorHAnsi"/>
          <w:sz w:val="14"/>
          <w:szCs w:val="14"/>
        </w:rPr>
      </w:pPr>
    </w:p>
    <w:p w14:paraId="1AE18188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58330DFB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39AC2C47" w14:textId="77777777" w:rsidR="00944DB4" w:rsidRPr="00C10788" w:rsidRDefault="00A72392">
      <w:pPr>
        <w:ind w:left="100" w:right="1256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H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O</w:t>
      </w:r>
      <w:r w:rsidRPr="00C10788">
        <w:rPr>
          <w:rFonts w:asciiTheme="majorHAnsi" w:hAnsiTheme="majorHAnsi"/>
          <w:b/>
          <w:sz w:val="24"/>
          <w:szCs w:val="24"/>
        </w:rPr>
        <w:t>NORS AND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AW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R</w:t>
      </w:r>
      <w:r w:rsidRPr="00C10788">
        <w:rPr>
          <w:rFonts w:asciiTheme="majorHAnsi" w:hAnsiTheme="majorHAnsi"/>
          <w:b/>
          <w:sz w:val="24"/>
          <w:szCs w:val="24"/>
        </w:rPr>
        <w:t>DS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-3"/>
          <w:sz w:val="24"/>
          <w:szCs w:val="24"/>
        </w:rPr>
        <w:t>(</w:t>
      </w:r>
      <w:r w:rsidRPr="00C10788">
        <w:rPr>
          <w:rFonts w:asciiTheme="majorHAnsi" w:hAnsiTheme="majorHAnsi"/>
          <w:i/>
          <w:sz w:val="24"/>
          <w:szCs w:val="24"/>
        </w:rPr>
        <w:t>inclu</w:t>
      </w:r>
      <w:r w:rsidRPr="00C10788">
        <w:rPr>
          <w:rFonts w:asciiTheme="majorHAnsi" w:hAnsiTheme="majorHAnsi"/>
          <w:i/>
          <w:spacing w:val="2"/>
          <w:sz w:val="24"/>
          <w:szCs w:val="24"/>
        </w:rPr>
        <w:t>d</w:t>
      </w:r>
      <w:r w:rsidRPr="00C10788">
        <w:rPr>
          <w:rFonts w:asciiTheme="majorHAnsi" w:hAnsiTheme="majorHAnsi"/>
          <w:i/>
          <w:sz w:val="24"/>
          <w:szCs w:val="24"/>
        </w:rPr>
        <w:t>e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-</w:t>
      </w:r>
      <w:r w:rsidRPr="00C10788">
        <w:rPr>
          <w:rFonts w:asciiTheme="majorHAnsi" w:hAnsiTheme="majorHAnsi"/>
          <w:i/>
          <w:sz w:val="24"/>
          <w:szCs w:val="24"/>
        </w:rPr>
        <w:t>32, s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i/>
          <w:sz w:val="24"/>
          <w:szCs w:val="24"/>
        </w:rPr>
        <w:t>hol</w:t>
      </w:r>
      <w:r w:rsidRPr="00C10788">
        <w:rPr>
          <w:rFonts w:asciiTheme="majorHAnsi" w:hAnsiTheme="majorHAnsi"/>
          <w:i/>
          <w:spacing w:val="3"/>
          <w:sz w:val="24"/>
          <w:szCs w:val="24"/>
        </w:rPr>
        <w:t>a</w:t>
      </w:r>
      <w:r w:rsidRPr="00C10788">
        <w:rPr>
          <w:rFonts w:asciiTheme="majorHAnsi" w:hAnsiTheme="majorHAnsi"/>
          <w:i/>
          <w:sz w:val="24"/>
          <w:szCs w:val="24"/>
        </w:rPr>
        <w:t>rsh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i/>
          <w:sz w:val="24"/>
          <w:szCs w:val="24"/>
        </w:rPr>
        <w:t>ps and lead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rsh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i/>
          <w:sz w:val="24"/>
          <w:szCs w:val="24"/>
        </w:rPr>
        <w:t>p a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>w</w:t>
      </w:r>
      <w:r w:rsidRPr="00C10788">
        <w:rPr>
          <w:rFonts w:asciiTheme="majorHAnsi" w:hAnsiTheme="majorHAnsi"/>
          <w:i/>
          <w:sz w:val="24"/>
          <w:szCs w:val="24"/>
        </w:rPr>
        <w:t xml:space="preserve">ards)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                   </w:t>
      </w:r>
      <w:r w:rsidRPr="00C10788">
        <w:rPr>
          <w:rFonts w:asciiTheme="majorHAnsi" w:hAnsiTheme="majorHAnsi"/>
          <w:i/>
          <w:spacing w:val="44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me of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w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 xml:space="preserve">rd </w:t>
      </w:r>
      <w:r w:rsidRPr="00C10788">
        <w:rPr>
          <w:rFonts w:asciiTheme="majorHAnsi" w:hAnsiTheme="majorHAnsi"/>
          <w:spacing w:val="1"/>
          <w:sz w:val="24"/>
          <w:szCs w:val="24"/>
        </w:rPr>
        <w:t>o</w:t>
      </w:r>
      <w:r w:rsidRPr="00C10788">
        <w:rPr>
          <w:rFonts w:asciiTheme="majorHAnsi" w:hAnsiTheme="majorHAnsi"/>
          <w:sz w:val="24"/>
          <w:szCs w:val="24"/>
        </w:rPr>
        <w:t>r ho</w:t>
      </w:r>
      <w:r w:rsidRPr="00C10788">
        <w:rPr>
          <w:rFonts w:asciiTheme="majorHAnsi" w:hAnsiTheme="majorHAnsi"/>
          <w:spacing w:val="-1"/>
          <w:sz w:val="24"/>
          <w:szCs w:val="24"/>
        </w:rPr>
        <w:t>n</w:t>
      </w:r>
      <w:r w:rsidRPr="00C10788">
        <w:rPr>
          <w:rFonts w:asciiTheme="majorHAnsi" w:hAnsiTheme="majorHAnsi"/>
          <w:sz w:val="24"/>
          <w:szCs w:val="24"/>
        </w:rPr>
        <w:t>or</w:t>
      </w:r>
    </w:p>
    <w:p w14:paraId="1D2B6E52" w14:textId="77777777" w:rsidR="00944DB4" w:rsidRPr="00C10788" w:rsidRDefault="00944DB4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2634010E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34193194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458FDD25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F</w:t>
      </w:r>
      <w:r w:rsidRPr="00C10788">
        <w:rPr>
          <w:rFonts w:asciiTheme="majorHAnsi" w:hAnsiTheme="majorHAnsi"/>
          <w:b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SS</w:t>
      </w:r>
      <w:r w:rsidRPr="00C10788">
        <w:rPr>
          <w:rFonts w:asciiTheme="majorHAnsi" w:hAnsiTheme="majorHAnsi"/>
          <w:b/>
          <w:sz w:val="24"/>
          <w:szCs w:val="24"/>
        </w:rPr>
        <w:t>IONAL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OR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b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N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I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Z</w:t>
      </w:r>
      <w:r w:rsidRPr="00C10788">
        <w:rPr>
          <w:rFonts w:asciiTheme="majorHAnsi" w:hAnsiTheme="majorHAnsi"/>
          <w:b/>
          <w:sz w:val="24"/>
          <w:szCs w:val="24"/>
        </w:rPr>
        <w:t>ATI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O</w:t>
      </w:r>
      <w:r w:rsidRPr="00C10788">
        <w:rPr>
          <w:rFonts w:asciiTheme="majorHAnsi" w:hAnsiTheme="majorHAnsi"/>
          <w:b/>
          <w:sz w:val="24"/>
          <w:szCs w:val="24"/>
        </w:rPr>
        <w:t>N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 xml:space="preserve"> S</w:t>
      </w:r>
      <w:r w:rsidRPr="00C10788">
        <w:rPr>
          <w:rFonts w:asciiTheme="majorHAnsi" w:hAnsiTheme="majorHAnsi"/>
          <w:b/>
          <w:sz w:val="24"/>
          <w:szCs w:val="24"/>
        </w:rPr>
        <w:t>ER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V</w:t>
      </w:r>
      <w:r w:rsidRPr="00C10788">
        <w:rPr>
          <w:rFonts w:asciiTheme="majorHAnsi" w:hAnsiTheme="majorHAnsi"/>
          <w:b/>
          <w:sz w:val="24"/>
          <w:szCs w:val="24"/>
        </w:rPr>
        <w:t>ICE</w:t>
      </w:r>
    </w:p>
    <w:p w14:paraId="3B23C13D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Your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posit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on, the o</w:t>
      </w:r>
      <w:r w:rsidRPr="00C10788">
        <w:rPr>
          <w:rFonts w:asciiTheme="majorHAnsi" w:hAnsiTheme="majorHAnsi"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sz w:val="24"/>
          <w:szCs w:val="24"/>
        </w:rPr>
        <w:t>g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ni</w:t>
      </w:r>
      <w:r w:rsidRPr="00C10788">
        <w:rPr>
          <w:rFonts w:asciiTheme="majorHAnsi" w:hAnsiTheme="majorHAnsi"/>
          <w:spacing w:val="2"/>
          <w:sz w:val="24"/>
          <w:szCs w:val="24"/>
        </w:rPr>
        <w:t>z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 (</w:t>
      </w:r>
      <w:r w:rsidRPr="00C10788">
        <w:rPr>
          <w:rFonts w:asciiTheme="majorHAnsi" w:hAnsiTheme="majorHAnsi"/>
          <w:spacing w:val="-2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nd s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hool)</w:t>
      </w:r>
    </w:p>
    <w:p w14:paraId="65B9111B" w14:textId="77777777" w:rsidR="00944DB4" w:rsidRPr="00C10788" w:rsidRDefault="00A72392">
      <w:pPr>
        <w:spacing w:before="3"/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C10788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ec</w:t>
      </w:r>
      <w:r w:rsidRPr="00C10788">
        <w:rPr>
          <w:rFonts w:asciiTheme="majorHAnsi" w:hAnsiTheme="majorHAnsi"/>
          <w:sz w:val="24"/>
          <w:szCs w:val="24"/>
        </w:rPr>
        <w:t>ific 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sks</w:t>
      </w:r>
      <w:r w:rsidRPr="00C10788">
        <w:rPr>
          <w:rFonts w:asciiTheme="majorHAnsi" w:hAnsiTheme="majorHAnsi"/>
          <w:spacing w:val="1"/>
          <w:sz w:val="24"/>
          <w:szCs w:val="24"/>
        </w:rPr>
        <w:t>/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spons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bi</w:t>
      </w:r>
      <w:r w:rsidRPr="00C10788">
        <w:rPr>
          <w:rFonts w:asciiTheme="majorHAnsi" w:hAnsiTheme="majorHAnsi"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ies</w:t>
      </w:r>
    </w:p>
    <w:p w14:paraId="07D231BF" w14:textId="77777777" w:rsidR="00944DB4" w:rsidRPr="00C10788" w:rsidRDefault="00944DB4">
      <w:pPr>
        <w:spacing w:before="5" w:line="140" w:lineRule="exact"/>
        <w:rPr>
          <w:rFonts w:asciiTheme="majorHAnsi" w:hAnsiTheme="majorHAnsi"/>
          <w:sz w:val="15"/>
          <w:szCs w:val="15"/>
        </w:rPr>
      </w:pPr>
    </w:p>
    <w:p w14:paraId="25CB264F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7D8967D5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1B614CFE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b/>
          <w:sz w:val="24"/>
          <w:szCs w:val="24"/>
        </w:rPr>
        <w:t>H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R L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D</w:t>
      </w:r>
      <w:r w:rsidRPr="00C10788">
        <w:rPr>
          <w:rFonts w:asciiTheme="majorHAnsi" w:hAnsiTheme="majorHAnsi"/>
          <w:b/>
          <w:sz w:val="24"/>
          <w:szCs w:val="24"/>
        </w:rPr>
        <w:t>ER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S</w:t>
      </w:r>
      <w:r w:rsidRPr="00C10788">
        <w:rPr>
          <w:rFonts w:asciiTheme="majorHAnsi" w:hAnsiTheme="majorHAnsi"/>
          <w:b/>
          <w:sz w:val="24"/>
          <w:szCs w:val="24"/>
        </w:rPr>
        <w:t>H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I</w:t>
      </w:r>
      <w:r w:rsidRPr="00C10788">
        <w:rPr>
          <w:rFonts w:asciiTheme="majorHAnsi" w:hAnsiTheme="majorHAnsi"/>
          <w:b/>
          <w:sz w:val="24"/>
          <w:szCs w:val="24"/>
        </w:rPr>
        <w:t xml:space="preserve">P 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b/>
          <w:sz w:val="24"/>
          <w:szCs w:val="24"/>
        </w:rPr>
        <w:t>I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b/>
          <w:sz w:val="24"/>
          <w:szCs w:val="24"/>
        </w:rPr>
        <w:t>IONS</w:t>
      </w:r>
    </w:p>
    <w:p w14:paraId="7ED3746D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osi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 xml:space="preserve">ion, </w:t>
      </w:r>
      <w:r w:rsidRPr="00C10788">
        <w:rPr>
          <w:rFonts w:asciiTheme="majorHAnsi" w:hAnsiTheme="majorHAnsi"/>
          <w:spacing w:val="1"/>
          <w:sz w:val="24"/>
          <w:szCs w:val="24"/>
        </w:rPr>
        <w:t>O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3"/>
          <w:sz w:val="24"/>
          <w:szCs w:val="24"/>
        </w:rPr>
        <w:t>g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ni</w:t>
      </w:r>
      <w:r w:rsidRPr="00C10788">
        <w:rPr>
          <w:rFonts w:asciiTheme="majorHAnsi" w:hAnsiTheme="majorHAnsi"/>
          <w:spacing w:val="2"/>
          <w:sz w:val="24"/>
          <w:szCs w:val="24"/>
        </w:rPr>
        <w:t>z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 (</w:t>
      </w:r>
      <w:r w:rsidRPr="00C10788">
        <w:rPr>
          <w:rFonts w:asciiTheme="majorHAnsi" w:hAnsiTheme="majorHAnsi"/>
          <w:spacing w:val="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nd s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hool)</w:t>
      </w:r>
    </w:p>
    <w:p w14:paraId="112676BB" w14:textId="77777777" w:rsidR="00944DB4" w:rsidRPr="00C10788" w:rsidRDefault="00A72392">
      <w:pPr>
        <w:spacing w:before="3"/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C10788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ec</w:t>
      </w:r>
      <w:r w:rsidRPr="00C10788">
        <w:rPr>
          <w:rFonts w:asciiTheme="majorHAnsi" w:hAnsiTheme="majorHAnsi"/>
          <w:sz w:val="24"/>
          <w:szCs w:val="24"/>
        </w:rPr>
        <w:t>ific 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sks</w:t>
      </w:r>
      <w:r w:rsidRPr="00C10788">
        <w:rPr>
          <w:rFonts w:asciiTheme="majorHAnsi" w:hAnsiTheme="majorHAnsi"/>
          <w:spacing w:val="1"/>
          <w:sz w:val="24"/>
          <w:szCs w:val="24"/>
        </w:rPr>
        <w:t>/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spons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bi</w:t>
      </w:r>
      <w:r w:rsidRPr="00C10788">
        <w:rPr>
          <w:rFonts w:asciiTheme="majorHAnsi" w:hAnsiTheme="majorHAnsi"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ies</w:t>
      </w:r>
    </w:p>
    <w:p w14:paraId="0BA5A49A" w14:textId="77777777" w:rsidR="00944DB4" w:rsidRPr="00C10788" w:rsidRDefault="00944DB4">
      <w:pPr>
        <w:spacing w:before="4" w:line="140" w:lineRule="exact"/>
        <w:rPr>
          <w:rFonts w:asciiTheme="majorHAnsi" w:hAnsiTheme="majorHAnsi"/>
          <w:sz w:val="15"/>
          <w:szCs w:val="15"/>
        </w:rPr>
      </w:pPr>
    </w:p>
    <w:p w14:paraId="6CA8520D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1060C013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6AB55C69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CO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MM</w:t>
      </w:r>
      <w:r w:rsidRPr="00C10788">
        <w:rPr>
          <w:rFonts w:asciiTheme="majorHAnsi" w:hAnsiTheme="majorHAnsi"/>
          <w:b/>
          <w:sz w:val="24"/>
          <w:szCs w:val="24"/>
        </w:rPr>
        <w:t>U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N</w:t>
      </w:r>
      <w:r w:rsidRPr="00C10788">
        <w:rPr>
          <w:rFonts w:asciiTheme="majorHAnsi" w:hAnsiTheme="majorHAnsi"/>
          <w:b/>
          <w:sz w:val="24"/>
          <w:szCs w:val="24"/>
        </w:rPr>
        <w:t>I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b/>
          <w:sz w:val="24"/>
          <w:szCs w:val="24"/>
        </w:rPr>
        <w:t>Y S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V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I</w:t>
      </w:r>
      <w:r w:rsidRPr="00C10788">
        <w:rPr>
          <w:rFonts w:asciiTheme="majorHAnsi" w:hAnsiTheme="majorHAnsi"/>
          <w:b/>
          <w:sz w:val="24"/>
          <w:szCs w:val="24"/>
        </w:rPr>
        <w:t>CE</w:t>
      </w:r>
    </w:p>
    <w:p w14:paraId="4AA71B3C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–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>onth</w:t>
      </w:r>
      <w:r w:rsidRPr="00C10788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2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osi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ion (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ex</w:t>
      </w:r>
      <w:r w:rsidRPr="00C10788">
        <w:rPr>
          <w:rFonts w:asciiTheme="majorHAnsi" w:hAnsiTheme="majorHAnsi"/>
          <w:i/>
          <w:sz w:val="24"/>
          <w:szCs w:val="24"/>
        </w:rPr>
        <w:t>ampl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s Stud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nt Pharma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i/>
          <w:sz w:val="24"/>
          <w:szCs w:val="24"/>
        </w:rPr>
        <w:t>ist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z w:val="24"/>
          <w:szCs w:val="24"/>
        </w:rPr>
        <w:t>Volunt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ee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r</w:t>
      </w:r>
      <w:r w:rsidRPr="00C10788">
        <w:rPr>
          <w:rFonts w:asciiTheme="majorHAnsi" w:hAnsiTheme="majorHAnsi"/>
          <w:i/>
          <w:sz w:val="24"/>
          <w:szCs w:val="24"/>
        </w:rPr>
        <w:t>,</w:t>
      </w:r>
    </w:p>
    <w:p w14:paraId="07CCA6A4" w14:textId="77777777" w:rsidR="00944DB4" w:rsidRPr="00C10788" w:rsidRDefault="00A72392">
      <w:pPr>
        <w:ind w:left="2620" w:right="253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z w:val="24"/>
          <w:szCs w:val="24"/>
        </w:rPr>
        <w:t>UCSD Student Run Fr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e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z w:val="24"/>
          <w:szCs w:val="24"/>
        </w:rPr>
        <w:t>Cl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i/>
          <w:sz w:val="24"/>
          <w:szCs w:val="24"/>
        </w:rPr>
        <w:t>ni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i/>
          <w:sz w:val="24"/>
          <w:szCs w:val="24"/>
        </w:rPr>
        <w:t>, S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nior H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al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i/>
          <w:sz w:val="24"/>
          <w:szCs w:val="24"/>
        </w:rPr>
        <w:t>h Edu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i/>
          <w:sz w:val="24"/>
          <w:szCs w:val="24"/>
        </w:rPr>
        <w:t>at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i/>
          <w:sz w:val="24"/>
          <w:szCs w:val="24"/>
        </w:rPr>
        <w:t>on E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ve</w:t>
      </w:r>
      <w:r w:rsidRPr="00C10788">
        <w:rPr>
          <w:rFonts w:asciiTheme="majorHAnsi" w:hAnsiTheme="majorHAnsi"/>
          <w:i/>
          <w:sz w:val="24"/>
          <w:szCs w:val="24"/>
        </w:rPr>
        <w:t>n</w:t>
      </w:r>
      <w:r w:rsidRPr="00C10788">
        <w:rPr>
          <w:rFonts w:asciiTheme="majorHAnsi" w:hAnsiTheme="majorHAnsi"/>
          <w:i/>
          <w:spacing w:val="2"/>
          <w:sz w:val="24"/>
          <w:szCs w:val="24"/>
        </w:rPr>
        <w:t>t</w:t>
      </w:r>
      <w:r w:rsidRPr="00C10788">
        <w:rPr>
          <w:rFonts w:asciiTheme="majorHAnsi" w:hAnsiTheme="majorHAnsi"/>
          <w:spacing w:val="-1"/>
          <w:sz w:val="24"/>
          <w:szCs w:val="24"/>
        </w:rPr>
        <w:t>)</w:t>
      </w:r>
      <w:r w:rsidRPr="00C10788">
        <w:rPr>
          <w:rFonts w:asciiTheme="majorHAnsi" w:hAnsiTheme="majorHAnsi"/>
          <w:sz w:val="24"/>
          <w:szCs w:val="24"/>
        </w:rPr>
        <w:t>, loc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  <w:r w:rsidRPr="00C10788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Ci</w:t>
      </w:r>
      <w:r w:rsidRPr="00C10788">
        <w:rPr>
          <w:rFonts w:asciiTheme="majorHAnsi" w:hAnsiTheme="majorHAnsi"/>
          <w:spacing w:val="3"/>
          <w:sz w:val="24"/>
          <w:szCs w:val="24"/>
        </w:rPr>
        <w:t>t</w:t>
      </w:r>
      <w:r w:rsidRPr="00C10788">
        <w:rPr>
          <w:rFonts w:asciiTheme="majorHAnsi" w:hAnsiTheme="majorHAnsi"/>
          <w:spacing w:val="-7"/>
          <w:sz w:val="24"/>
          <w:szCs w:val="24"/>
        </w:rPr>
        <w:t>y</w:t>
      </w:r>
      <w:r w:rsidRPr="00C10788">
        <w:rPr>
          <w:rFonts w:asciiTheme="majorHAnsi" w:hAnsiTheme="majorHAnsi"/>
          <w:sz w:val="24"/>
          <w:szCs w:val="24"/>
        </w:rPr>
        <w:t xml:space="preserve">,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tate</w:t>
      </w:r>
    </w:p>
    <w:p w14:paraId="51218CE3" w14:textId="77777777" w:rsidR="00944DB4" w:rsidRPr="00C10788" w:rsidRDefault="00A72392">
      <w:pPr>
        <w:spacing w:before="3"/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eastAsia="Segoe MDL2 Assets" w:hAnsiTheme="majorHAnsi" w:cs="Segoe MDL2 Assets"/>
          <w:w w:val="46"/>
          <w:sz w:val="24"/>
          <w:szCs w:val="24"/>
        </w:rPr>
        <w:t xml:space="preserve">       </w:t>
      </w:r>
      <w:r w:rsidRPr="00C10788">
        <w:rPr>
          <w:rFonts w:asciiTheme="majorHAnsi" w:eastAsia="Segoe MDL2 Assets" w:hAnsiTheme="majorHAnsi" w:cs="Segoe MDL2 Assets"/>
          <w:spacing w:val="9"/>
          <w:w w:val="46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ec</w:t>
      </w:r>
      <w:r w:rsidRPr="00C10788">
        <w:rPr>
          <w:rFonts w:asciiTheme="majorHAnsi" w:hAnsiTheme="majorHAnsi"/>
          <w:sz w:val="24"/>
          <w:szCs w:val="24"/>
        </w:rPr>
        <w:t>ific 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sks</w:t>
      </w:r>
      <w:r w:rsidRPr="00C10788">
        <w:rPr>
          <w:rFonts w:asciiTheme="majorHAnsi" w:hAnsiTheme="majorHAnsi"/>
          <w:spacing w:val="1"/>
          <w:sz w:val="24"/>
          <w:szCs w:val="24"/>
        </w:rPr>
        <w:t>/</w:t>
      </w:r>
      <w:r w:rsidRPr="00C10788">
        <w:rPr>
          <w:rFonts w:asciiTheme="majorHAnsi" w:hAnsiTheme="majorHAnsi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spons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bi</w:t>
      </w:r>
      <w:r w:rsidRPr="00C10788">
        <w:rPr>
          <w:rFonts w:asciiTheme="majorHAnsi" w:hAnsiTheme="majorHAnsi"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ies</w:t>
      </w:r>
    </w:p>
    <w:p w14:paraId="0F26B9DC" w14:textId="77777777" w:rsidR="00944DB4" w:rsidRPr="00C10788" w:rsidRDefault="00944DB4">
      <w:pPr>
        <w:spacing w:line="140" w:lineRule="exact"/>
        <w:rPr>
          <w:rFonts w:asciiTheme="majorHAnsi" w:hAnsiTheme="majorHAnsi"/>
          <w:sz w:val="15"/>
          <w:szCs w:val="15"/>
        </w:rPr>
      </w:pPr>
    </w:p>
    <w:p w14:paraId="5BB4D4C8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4353EEC6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05FBEDE9" w14:textId="77777777" w:rsidR="00944DB4" w:rsidRPr="00C10788" w:rsidRDefault="00A72392">
      <w:pPr>
        <w:ind w:left="100" w:right="39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F</w:t>
      </w:r>
      <w:r w:rsidRPr="00C10788">
        <w:rPr>
          <w:rFonts w:asciiTheme="majorHAnsi" w:hAnsiTheme="majorHAnsi"/>
          <w:b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SS</w:t>
      </w:r>
      <w:r w:rsidRPr="00C10788">
        <w:rPr>
          <w:rFonts w:asciiTheme="majorHAnsi" w:hAnsiTheme="majorHAnsi"/>
          <w:b/>
          <w:sz w:val="24"/>
          <w:szCs w:val="24"/>
        </w:rPr>
        <w:t>IONAL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N</w:t>
      </w:r>
      <w:r w:rsidRPr="00C10788">
        <w:rPr>
          <w:rFonts w:asciiTheme="majorHAnsi" w:hAnsiTheme="majorHAnsi"/>
          <w:b/>
          <w:sz w:val="24"/>
          <w:szCs w:val="24"/>
        </w:rPr>
        <w:t>D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CLINIC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 xml:space="preserve">L 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RE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b/>
          <w:sz w:val="24"/>
          <w:szCs w:val="24"/>
        </w:rPr>
        <w:t>ENTATIONS</w:t>
      </w:r>
      <w:r w:rsidRPr="00C10788">
        <w:rPr>
          <w:rFonts w:asciiTheme="majorHAnsi" w:hAnsiTheme="majorHAnsi"/>
          <w:b/>
          <w:spacing w:val="3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-3"/>
          <w:sz w:val="24"/>
          <w:szCs w:val="24"/>
        </w:rPr>
        <w:t>(</w:t>
      </w:r>
      <w:r w:rsidRPr="00C10788">
        <w:rPr>
          <w:rFonts w:asciiTheme="majorHAnsi" w:hAnsiTheme="majorHAnsi"/>
          <w:i/>
          <w:sz w:val="24"/>
          <w:szCs w:val="24"/>
        </w:rPr>
        <w:t>include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z w:val="24"/>
          <w:szCs w:val="24"/>
        </w:rPr>
        <w:t>sch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o</w:t>
      </w:r>
      <w:r w:rsidRPr="00C10788">
        <w:rPr>
          <w:rFonts w:asciiTheme="majorHAnsi" w:hAnsiTheme="majorHAnsi"/>
          <w:i/>
          <w:sz w:val="24"/>
          <w:szCs w:val="24"/>
        </w:rPr>
        <w:t>ol</w:t>
      </w:r>
      <w:r w:rsidRPr="00C10788">
        <w:rPr>
          <w:rFonts w:asciiTheme="majorHAnsi" w:hAnsiTheme="majorHAnsi"/>
          <w:i/>
          <w:spacing w:val="3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z w:val="24"/>
          <w:szCs w:val="24"/>
        </w:rPr>
        <w:t>post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rs her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 xml:space="preserve">) 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 xml:space="preserve">r                         </w:t>
      </w:r>
      <w:r w:rsidRPr="00C10788">
        <w:rPr>
          <w:rFonts w:asciiTheme="majorHAnsi" w:hAnsiTheme="majorHAnsi"/>
          <w:i/>
          <w:spacing w:val="44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me of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1"/>
          <w:sz w:val="24"/>
          <w:szCs w:val="24"/>
        </w:rPr>
        <w:t>r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ntation</w:t>
      </w:r>
    </w:p>
    <w:p w14:paraId="2CE2BE2A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Audi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e</w:t>
      </w:r>
    </w:p>
    <w:p w14:paraId="11A625C8" w14:textId="77777777" w:rsidR="00944DB4" w:rsidRPr="00C10788" w:rsidRDefault="00A72392">
      <w:pPr>
        <w:ind w:left="262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pacing w:val="-3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o</w:t>
      </w:r>
      <w:r w:rsidRPr="00C10788">
        <w:rPr>
          <w:rFonts w:asciiTheme="majorHAnsi" w:hAnsiTheme="majorHAnsi"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</w:p>
    <w:p w14:paraId="2E0418F0" w14:textId="77777777" w:rsidR="00944DB4" w:rsidRPr="00C10788" w:rsidRDefault="00944DB4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6E3D7A43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47885CB1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5558D1FC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F</w:t>
      </w:r>
      <w:r w:rsidRPr="00C10788">
        <w:rPr>
          <w:rFonts w:asciiTheme="majorHAnsi" w:hAnsiTheme="majorHAnsi"/>
          <w:b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SS</w:t>
      </w:r>
      <w:r w:rsidRPr="00C10788">
        <w:rPr>
          <w:rFonts w:asciiTheme="majorHAnsi" w:hAnsiTheme="majorHAnsi"/>
          <w:b/>
          <w:sz w:val="24"/>
          <w:szCs w:val="24"/>
        </w:rPr>
        <w:t>IONAL MEMBERS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H</w:t>
      </w:r>
      <w:r w:rsidRPr="00C10788">
        <w:rPr>
          <w:rFonts w:asciiTheme="majorHAnsi" w:hAnsiTheme="majorHAnsi"/>
          <w:b/>
          <w:sz w:val="24"/>
          <w:szCs w:val="24"/>
        </w:rPr>
        <w:t>I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S</w:t>
      </w:r>
    </w:p>
    <w:p w14:paraId="4B7C88AA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3"/>
          <w:sz w:val="24"/>
          <w:szCs w:val="24"/>
        </w:rPr>
        <w:t>Y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>ar -</w:t>
      </w:r>
      <w:r w:rsidRPr="00C10788">
        <w:rPr>
          <w:rFonts w:asciiTheme="majorHAnsi" w:hAnsiTheme="majorHAnsi"/>
          <w:i/>
          <w:spacing w:val="-3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3"/>
          <w:sz w:val="24"/>
          <w:szCs w:val="24"/>
        </w:rPr>
        <w:t>Y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i/>
          <w:sz w:val="24"/>
          <w:szCs w:val="24"/>
        </w:rPr>
        <w:t xml:space="preserve">ar                      </w:t>
      </w:r>
      <w:r w:rsidRPr="00C10788">
        <w:rPr>
          <w:rFonts w:asciiTheme="majorHAnsi" w:hAnsiTheme="majorHAnsi"/>
          <w:i/>
          <w:spacing w:val="32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O</w:t>
      </w:r>
      <w:r w:rsidRPr="00C10788">
        <w:rPr>
          <w:rFonts w:asciiTheme="majorHAnsi" w:hAnsiTheme="majorHAnsi"/>
          <w:spacing w:val="1"/>
          <w:sz w:val="24"/>
          <w:szCs w:val="24"/>
        </w:rPr>
        <w:t>r</w:t>
      </w:r>
      <w:r w:rsidRPr="00C10788">
        <w:rPr>
          <w:rFonts w:asciiTheme="majorHAnsi" w:hAnsiTheme="majorHAnsi"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ni</w:t>
      </w:r>
      <w:r w:rsidRPr="00C10788">
        <w:rPr>
          <w:rFonts w:asciiTheme="majorHAnsi" w:hAnsiTheme="majorHAnsi"/>
          <w:spacing w:val="2"/>
          <w:sz w:val="24"/>
          <w:szCs w:val="24"/>
        </w:rPr>
        <w:t>z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</w:p>
    <w:p w14:paraId="0393AC9D" w14:textId="77777777" w:rsidR="00944DB4" w:rsidRPr="00C10788" w:rsidRDefault="00944DB4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5351C81E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037712E0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0A1BC50A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F</w:t>
      </w:r>
      <w:r w:rsidRPr="00C10788">
        <w:rPr>
          <w:rFonts w:asciiTheme="majorHAnsi" w:hAnsiTheme="majorHAnsi"/>
          <w:b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SS</w:t>
      </w:r>
      <w:r w:rsidRPr="00C10788">
        <w:rPr>
          <w:rFonts w:asciiTheme="majorHAnsi" w:hAnsiTheme="majorHAnsi"/>
          <w:b/>
          <w:sz w:val="24"/>
          <w:szCs w:val="24"/>
        </w:rPr>
        <w:t>IONAL ME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TIN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b/>
          <w:sz w:val="24"/>
          <w:szCs w:val="24"/>
        </w:rPr>
        <w:t>S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AT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b/>
          <w:sz w:val="24"/>
          <w:szCs w:val="24"/>
        </w:rPr>
        <w:t>EN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D</w:t>
      </w:r>
      <w:r w:rsidRPr="00C10788">
        <w:rPr>
          <w:rFonts w:asciiTheme="majorHAnsi" w:hAnsiTheme="majorHAnsi"/>
          <w:b/>
          <w:sz w:val="24"/>
          <w:szCs w:val="24"/>
        </w:rPr>
        <w:t>ED</w:t>
      </w:r>
    </w:p>
    <w:p w14:paraId="6662C3CF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>r</w:t>
      </w:r>
      <w:r w:rsidRPr="00C10788">
        <w:rPr>
          <w:rFonts w:asciiTheme="majorHAnsi" w:hAnsiTheme="majorHAnsi"/>
          <w:i/>
          <w:sz w:val="24"/>
          <w:szCs w:val="24"/>
        </w:rPr>
        <w:t xml:space="preserve">                         </w:t>
      </w:r>
      <w:r w:rsidRPr="00C10788">
        <w:rPr>
          <w:rFonts w:asciiTheme="majorHAnsi" w:hAnsiTheme="majorHAnsi"/>
          <w:i/>
          <w:spacing w:val="44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ro</w:t>
      </w:r>
      <w:r w:rsidRPr="00C10788">
        <w:rPr>
          <w:rFonts w:asciiTheme="majorHAnsi" w:hAnsiTheme="majorHAnsi"/>
          <w:spacing w:val="-1"/>
          <w:sz w:val="24"/>
          <w:szCs w:val="24"/>
        </w:rPr>
        <w:t>fe</w:t>
      </w:r>
      <w:r w:rsidRPr="00C10788">
        <w:rPr>
          <w:rFonts w:asciiTheme="majorHAnsi" w:hAnsiTheme="majorHAnsi"/>
          <w:sz w:val="24"/>
          <w:szCs w:val="24"/>
        </w:rPr>
        <w:t>ss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l</w:t>
      </w:r>
      <w:r w:rsidRPr="00C10788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Me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pacing w:val="2"/>
          <w:sz w:val="24"/>
          <w:szCs w:val="24"/>
        </w:rPr>
        <w:t>n</w:t>
      </w:r>
      <w:r w:rsidRPr="00C10788">
        <w:rPr>
          <w:rFonts w:asciiTheme="majorHAnsi" w:hAnsiTheme="majorHAnsi"/>
          <w:sz w:val="24"/>
          <w:szCs w:val="24"/>
        </w:rPr>
        <w:t>g</w:t>
      </w:r>
      <w:r w:rsidRPr="00C10788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me, Ci</w:t>
      </w:r>
      <w:r w:rsidRPr="00C10788">
        <w:rPr>
          <w:rFonts w:asciiTheme="majorHAnsi" w:hAnsiTheme="majorHAnsi"/>
          <w:spacing w:val="3"/>
          <w:sz w:val="24"/>
          <w:szCs w:val="24"/>
        </w:rPr>
        <w:t>t</w:t>
      </w:r>
      <w:r w:rsidRPr="00C10788">
        <w:rPr>
          <w:rFonts w:asciiTheme="majorHAnsi" w:hAnsiTheme="majorHAnsi"/>
          <w:spacing w:val="-7"/>
          <w:sz w:val="24"/>
          <w:szCs w:val="24"/>
        </w:rPr>
        <w:t>y</w:t>
      </w:r>
      <w:r w:rsidRPr="00C10788">
        <w:rPr>
          <w:rFonts w:asciiTheme="majorHAnsi" w:hAnsiTheme="majorHAnsi"/>
          <w:sz w:val="24"/>
          <w:szCs w:val="24"/>
        </w:rPr>
        <w:t xml:space="preserve">, </w:t>
      </w:r>
      <w:r w:rsidRPr="00C10788">
        <w:rPr>
          <w:rFonts w:asciiTheme="majorHAnsi" w:hAnsiTheme="majorHAnsi"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sz w:val="24"/>
          <w:szCs w:val="24"/>
        </w:rPr>
        <w:t>tate</w:t>
      </w:r>
    </w:p>
    <w:p w14:paraId="75FEB85C" w14:textId="77777777" w:rsidR="00944DB4" w:rsidRPr="00C10788" w:rsidRDefault="00944DB4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47F38B4C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6533AF69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0ADD2FF5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b/>
          <w:sz w:val="24"/>
          <w:szCs w:val="24"/>
        </w:rPr>
        <w:t>H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R EXTRA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U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b/>
          <w:sz w:val="24"/>
          <w:szCs w:val="24"/>
        </w:rPr>
        <w:t>RI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ULAR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TIVIT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I</w:t>
      </w:r>
      <w:r w:rsidRPr="00C10788">
        <w:rPr>
          <w:rFonts w:asciiTheme="majorHAnsi" w:hAnsiTheme="majorHAnsi"/>
          <w:b/>
          <w:sz w:val="24"/>
          <w:szCs w:val="24"/>
        </w:rPr>
        <w:t>ES</w:t>
      </w:r>
    </w:p>
    <w:p w14:paraId="62857131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  <w:sectPr w:rsidR="00944DB4" w:rsidRPr="00C10788">
          <w:headerReference w:type="default" r:id="rId7"/>
          <w:footerReference w:type="default" r:id="rId8"/>
          <w:pgSz w:w="12240" w:h="15840"/>
          <w:pgMar w:top="1240" w:right="1720" w:bottom="280" w:left="1340" w:header="743" w:footer="959" w:gutter="0"/>
          <w:pgNumType w:start="2"/>
          <w:cols w:space="720"/>
        </w:sectPr>
      </w:pPr>
      <w:r w:rsidRPr="00C10788">
        <w:rPr>
          <w:rFonts w:asciiTheme="majorHAnsi" w:hAnsiTheme="majorHAnsi"/>
          <w:i/>
          <w:spacing w:val="-1"/>
          <w:sz w:val="24"/>
          <w:szCs w:val="24"/>
        </w:rPr>
        <w:t>M</w:t>
      </w:r>
      <w:r w:rsidRPr="00C10788">
        <w:rPr>
          <w:rFonts w:asciiTheme="majorHAnsi" w:hAnsiTheme="majorHAnsi"/>
          <w:i/>
          <w:sz w:val="24"/>
          <w:szCs w:val="24"/>
        </w:rPr>
        <w:t xml:space="preserve">onth </w:t>
      </w:r>
      <w:r w:rsidRPr="00C10788">
        <w:rPr>
          <w:rFonts w:asciiTheme="majorHAnsi" w:hAnsiTheme="majorHAnsi"/>
          <w:i/>
          <w:spacing w:val="4"/>
          <w:sz w:val="24"/>
          <w:szCs w:val="24"/>
        </w:rPr>
        <w:t>Y</w:t>
      </w:r>
      <w:r w:rsidRPr="00C10788">
        <w:rPr>
          <w:rFonts w:asciiTheme="majorHAnsi" w:hAnsiTheme="majorHAnsi"/>
          <w:i/>
          <w:sz w:val="24"/>
          <w:szCs w:val="24"/>
        </w:rPr>
        <w:t>r</w:t>
      </w:r>
    </w:p>
    <w:p w14:paraId="34543E91" w14:textId="77777777" w:rsidR="00944DB4" w:rsidRPr="00C10788" w:rsidRDefault="00944DB4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1EF10B62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204E65C0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7AA24499" w14:textId="77777777" w:rsidR="00944DB4" w:rsidRPr="00C10788" w:rsidRDefault="00A72392">
      <w:pPr>
        <w:spacing w:before="29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UB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b/>
          <w:sz w:val="24"/>
          <w:szCs w:val="24"/>
        </w:rPr>
        <w:t>IC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>TIONS</w:t>
      </w:r>
    </w:p>
    <w:p w14:paraId="3E2E9738" w14:textId="77777777" w:rsidR="00944DB4" w:rsidRPr="00C10788" w:rsidRDefault="00944DB4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C6C2014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Jo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u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n</w:t>
      </w:r>
      <w:r w:rsidRPr="00C10788">
        <w:rPr>
          <w:rFonts w:asciiTheme="majorHAnsi" w:hAnsiTheme="majorHAnsi"/>
          <w:b/>
          <w:sz w:val="24"/>
          <w:szCs w:val="24"/>
        </w:rPr>
        <w:t>al 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b/>
          <w:sz w:val="24"/>
          <w:szCs w:val="24"/>
        </w:rPr>
        <w:t>ti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les</w:t>
      </w:r>
    </w:p>
    <w:p w14:paraId="7B1765D8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 xml:space="preserve">1.   </w:t>
      </w: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rop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r Ci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</w:p>
    <w:p w14:paraId="4BAB13B8" w14:textId="77777777" w:rsidR="00944DB4" w:rsidRPr="00C10788" w:rsidRDefault="00944DB4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7D20443E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Abst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b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ts and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pacing w:val="-3"/>
          <w:sz w:val="24"/>
          <w:szCs w:val="24"/>
        </w:rPr>
        <w:t>P</w:t>
      </w:r>
      <w:r w:rsidRPr="00C10788">
        <w:rPr>
          <w:rFonts w:asciiTheme="majorHAnsi" w:hAnsiTheme="majorHAnsi"/>
          <w:b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s</w:t>
      </w:r>
      <w:r w:rsidRPr="00C10788">
        <w:rPr>
          <w:rFonts w:asciiTheme="majorHAnsi" w:hAnsiTheme="majorHAnsi"/>
          <w:b/>
          <w:sz w:val="24"/>
          <w:szCs w:val="24"/>
        </w:rPr>
        <w:t>t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b/>
          <w:sz w:val="24"/>
          <w:szCs w:val="24"/>
        </w:rPr>
        <w:t xml:space="preserve">s 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a</w:t>
      </w:r>
      <w:r w:rsidRPr="00C10788">
        <w:rPr>
          <w:rFonts w:asciiTheme="majorHAnsi" w:hAnsiTheme="majorHAnsi"/>
          <w:b/>
          <w:sz w:val="24"/>
          <w:szCs w:val="24"/>
        </w:rPr>
        <w:t xml:space="preserve">t 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Pr</w:t>
      </w:r>
      <w:r w:rsidRPr="00C10788">
        <w:rPr>
          <w:rFonts w:asciiTheme="majorHAnsi" w:hAnsiTheme="majorHAnsi"/>
          <w:b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f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ss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b/>
          <w:sz w:val="24"/>
          <w:szCs w:val="24"/>
        </w:rPr>
        <w:t>o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n</w:t>
      </w:r>
      <w:r w:rsidRPr="00C10788">
        <w:rPr>
          <w:rFonts w:asciiTheme="majorHAnsi" w:hAnsiTheme="majorHAnsi"/>
          <w:b/>
          <w:sz w:val="24"/>
          <w:szCs w:val="24"/>
        </w:rPr>
        <w:t>al M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ee</w:t>
      </w:r>
      <w:r w:rsidRPr="00C10788">
        <w:rPr>
          <w:rFonts w:asciiTheme="majorHAnsi" w:hAnsiTheme="majorHAnsi"/>
          <w:b/>
          <w:sz w:val="24"/>
          <w:szCs w:val="24"/>
        </w:rPr>
        <w:t>tings</w:t>
      </w:r>
    </w:p>
    <w:p w14:paraId="59E70CE3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1.   Autho</w:t>
      </w:r>
      <w:r w:rsidRPr="00C10788">
        <w:rPr>
          <w:rFonts w:asciiTheme="majorHAnsi" w:hAnsiTheme="majorHAnsi"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sz w:val="24"/>
          <w:szCs w:val="24"/>
        </w:rPr>
        <w:t>s, Ti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le, M</w:t>
      </w:r>
      <w:r w:rsidRPr="00C10788">
        <w:rPr>
          <w:rFonts w:asciiTheme="majorHAnsi" w:hAnsiTheme="majorHAnsi"/>
          <w:spacing w:val="-1"/>
          <w:sz w:val="24"/>
          <w:szCs w:val="24"/>
        </w:rPr>
        <w:t>ee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ng</w:t>
      </w:r>
      <w:r w:rsidRPr="00C10788">
        <w:rPr>
          <w:rFonts w:asciiTheme="majorHAnsi" w:hAnsiTheme="majorHAnsi"/>
          <w:spacing w:val="1"/>
          <w:sz w:val="24"/>
          <w:szCs w:val="24"/>
        </w:rPr>
        <w:t xml:space="preserve"> (</w:t>
      </w:r>
      <w:r w:rsidRPr="00C10788">
        <w:rPr>
          <w:rFonts w:asciiTheme="majorHAnsi" w:hAnsiTheme="majorHAnsi"/>
          <w:sz w:val="24"/>
          <w:szCs w:val="24"/>
        </w:rPr>
        <w:t>Use</w:t>
      </w:r>
      <w:r w:rsidRPr="00C10788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pro</w:t>
      </w:r>
      <w:r w:rsidRPr="00C10788">
        <w:rPr>
          <w:rFonts w:asciiTheme="majorHAnsi" w:hAnsiTheme="majorHAnsi"/>
          <w:spacing w:val="-1"/>
          <w:sz w:val="24"/>
          <w:szCs w:val="24"/>
        </w:rPr>
        <w:t>p</w:t>
      </w:r>
      <w:r w:rsidRPr="00C10788">
        <w:rPr>
          <w:rFonts w:asciiTheme="majorHAnsi" w:hAnsiTheme="majorHAnsi"/>
          <w:spacing w:val="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 xml:space="preserve">r </w:t>
      </w:r>
      <w:r w:rsidRPr="00C10788">
        <w:rPr>
          <w:rFonts w:asciiTheme="majorHAnsi" w:hAnsiTheme="majorHAnsi"/>
          <w:spacing w:val="-2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 f</w:t>
      </w:r>
      <w:r w:rsidRPr="00C10788">
        <w:rPr>
          <w:rFonts w:asciiTheme="majorHAnsi" w:hAnsiTheme="majorHAnsi"/>
          <w:spacing w:val="-1"/>
          <w:sz w:val="24"/>
          <w:szCs w:val="24"/>
        </w:rPr>
        <w:t>o</w:t>
      </w:r>
      <w:r w:rsidRPr="00C10788">
        <w:rPr>
          <w:rFonts w:asciiTheme="majorHAnsi" w:hAnsiTheme="majorHAnsi"/>
          <w:sz w:val="24"/>
          <w:szCs w:val="24"/>
        </w:rPr>
        <w:t>r abstr</w:t>
      </w:r>
      <w:r w:rsidRPr="00C10788">
        <w:rPr>
          <w:rFonts w:asciiTheme="majorHAnsi" w:hAnsiTheme="majorHAnsi"/>
          <w:spacing w:val="-1"/>
          <w:sz w:val="24"/>
          <w:szCs w:val="24"/>
        </w:rPr>
        <w:t>ac</w:t>
      </w:r>
      <w:r w:rsidRPr="00C10788">
        <w:rPr>
          <w:rFonts w:asciiTheme="majorHAnsi" w:hAnsiTheme="majorHAnsi"/>
          <w:sz w:val="24"/>
          <w:szCs w:val="24"/>
        </w:rPr>
        <w:t>ts)</w:t>
      </w:r>
    </w:p>
    <w:p w14:paraId="0FE63ECE" w14:textId="77777777" w:rsidR="00944DB4" w:rsidRPr="00C10788" w:rsidRDefault="00944DB4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0F040C40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N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b/>
          <w:spacing w:val="2"/>
          <w:sz w:val="24"/>
          <w:szCs w:val="24"/>
        </w:rPr>
        <w:t>w</w:t>
      </w:r>
      <w:r w:rsidRPr="00C10788">
        <w:rPr>
          <w:rFonts w:asciiTheme="majorHAnsi" w:hAnsiTheme="majorHAnsi"/>
          <w:b/>
          <w:sz w:val="24"/>
          <w:szCs w:val="24"/>
        </w:rPr>
        <w:t>sle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t</w:t>
      </w:r>
      <w:r w:rsidRPr="00C10788">
        <w:rPr>
          <w:rFonts w:asciiTheme="majorHAnsi" w:hAnsiTheme="majorHAnsi"/>
          <w:b/>
          <w:sz w:val="24"/>
          <w:szCs w:val="24"/>
        </w:rPr>
        <w:t>t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r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b/>
          <w:sz w:val="24"/>
          <w:szCs w:val="24"/>
        </w:rPr>
        <w:t>A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r</w:t>
      </w:r>
      <w:r w:rsidRPr="00C10788">
        <w:rPr>
          <w:rFonts w:asciiTheme="majorHAnsi" w:hAnsiTheme="majorHAnsi"/>
          <w:b/>
          <w:sz w:val="24"/>
          <w:szCs w:val="24"/>
        </w:rPr>
        <w:t>ti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pacing w:val="3"/>
          <w:sz w:val="24"/>
          <w:szCs w:val="24"/>
        </w:rPr>
        <w:t>l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b/>
          <w:sz w:val="24"/>
          <w:szCs w:val="24"/>
        </w:rPr>
        <w:t>s</w:t>
      </w:r>
    </w:p>
    <w:p w14:paraId="2956BB8F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 xml:space="preserve">1.   </w:t>
      </w:r>
      <w:r w:rsidRPr="00C10788">
        <w:rPr>
          <w:rFonts w:asciiTheme="majorHAnsi" w:hAnsiTheme="majorHAnsi"/>
          <w:spacing w:val="1"/>
          <w:sz w:val="24"/>
          <w:szCs w:val="24"/>
        </w:rPr>
        <w:t>P</w:t>
      </w:r>
      <w:r w:rsidRPr="00C10788">
        <w:rPr>
          <w:rFonts w:asciiTheme="majorHAnsi" w:hAnsiTheme="majorHAnsi"/>
          <w:sz w:val="24"/>
          <w:szCs w:val="24"/>
        </w:rPr>
        <w:t>rop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 xml:space="preserve">r </w:t>
      </w:r>
      <w:r w:rsidRPr="00C10788">
        <w:rPr>
          <w:rFonts w:asciiTheme="majorHAnsi" w:hAnsiTheme="majorHAnsi"/>
          <w:spacing w:val="-2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t</w:t>
      </w:r>
      <w:r w:rsidRPr="00C10788">
        <w:rPr>
          <w:rFonts w:asciiTheme="majorHAnsi" w:hAnsiTheme="majorHAnsi"/>
          <w:spacing w:val="1"/>
          <w:sz w:val="24"/>
          <w:szCs w:val="24"/>
        </w:rPr>
        <w:t>i</w:t>
      </w:r>
      <w:r w:rsidRPr="00C10788">
        <w:rPr>
          <w:rFonts w:asciiTheme="majorHAnsi" w:hAnsiTheme="majorHAnsi"/>
          <w:sz w:val="24"/>
          <w:szCs w:val="24"/>
        </w:rPr>
        <w:t>on</w:t>
      </w:r>
    </w:p>
    <w:p w14:paraId="7F661B49" w14:textId="77777777" w:rsidR="00944DB4" w:rsidRPr="00C10788" w:rsidRDefault="00944DB4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0B31C485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0F4CE5AE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14140301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pacing w:val="1"/>
          <w:sz w:val="24"/>
          <w:szCs w:val="24"/>
        </w:rPr>
        <w:t>S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K</w:t>
      </w:r>
      <w:r w:rsidRPr="00C10788">
        <w:rPr>
          <w:rFonts w:asciiTheme="majorHAnsi" w:hAnsiTheme="majorHAnsi"/>
          <w:b/>
          <w:sz w:val="24"/>
          <w:szCs w:val="24"/>
        </w:rPr>
        <w:t>I</w:t>
      </w:r>
      <w:r w:rsidRPr="00C10788">
        <w:rPr>
          <w:rFonts w:asciiTheme="majorHAnsi" w:hAnsiTheme="majorHAnsi"/>
          <w:b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b/>
          <w:sz w:val="24"/>
          <w:szCs w:val="24"/>
        </w:rPr>
        <w:t>LS</w:t>
      </w:r>
    </w:p>
    <w:p w14:paraId="5EC3F914" w14:textId="77777777" w:rsidR="00944DB4" w:rsidRPr="00C10788" w:rsidRDefault="00A72392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pacing w:val="-3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ist</w:t>
      </w:r>
      <w:r w:rsidRPr="00C10788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sz w:val="24"/>
          <w:szCs w:val="24"/>
        </w:rPr>
        <w:t>of skil</w:t>
      </w:r>
      <w:r w:rsidRPr="00C10788">
        <w:rPr>
          <w:rFonts w:asciiTheme="majorHAnsi" w:hAnsiTheme="majorHAnsi"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sz w:val="24"/>
          <w:szCs w:val="24"/>
        </w:rPr>
        <w:t>s (l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pacing w:val="2"/>
          <w:sz w:val="24"/>
          <w:szCs w:val="24"/>
        </w:rPr>
        <w:t>n</w:t>
      </w:r>
      <w:r w:rsidRPr="00C10788">
        <w:rPr>
          <w:rFonts w:asciiTheme="majorHAnsi" w:hAnsiTheme="majorHAnsi"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sz w:val="24"/>
          <w:szCs w:val="24"/>
        </w:rPr>
        <w:t>u</w:t>
      </w:r>
      <w:r w:rsidRPr="00C10788">
        <w:rPr>
          <w:rFonts w:asciiTheme="majorHAnsi" w:hAnsiTheme="majorHAnsi"/>
          <w:spacing w:val="1"/>
          <w:sz w:val="24"/>
          <w:szCs w:val="24"/>
        </w:rPr>
        <w:t>a</w:t>
      </w:r>
      <w:r w:rsidRPr="00C10788">
        <w:rPr>
          <w:rFonts w:asciiTheme="majorHAnsi" w:hAnsiTheme="majorHAnsi"/>
          <w:spacing w:val="-2"/>
          <w:sz w:val="24"/>
          <w:szCs w:val="24"/>
        </w:rPr>
        <w:t>g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s,</w:t>
      </w:r>
      <w:r w:rsidRPr="00C10788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C10788">
        <w:rPr>
          <w:rFonts w:asciiTheme="majorHAnsi" w:hAnsiTheme="majorHAnsi"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sz w:val="24"/>
          <w:szCs w:val="24"/>
        </w:rPr>
        <w:t>ompu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 xml:space="preserve">r 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pacing w:val="2"/>
          <w:sz w:val="24"/>
          <w:szCs w:val="24"/>
        </w:rPr>
        <w:t>x</w:t>
      </w:r>
      <w:r w:rsidRPr="00C10788">
        <w:rPr>
          <w:rFonts w:asciiTheme="majorHAnsi" w:hAnsiTheme="majorHAnsi"/>
          <w:sz w:val="24"/>
          <w:szCs w:val="24"/>
        </w:rPr>
        <w:t>p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ri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n</w:t>
      </w:r>
      <w:r w:rsidRPr="00C10788">
        <w:rPr>
          <w:rFonts w:asciiTheme="majorHAnsi" w:hAnsiTheme="majorHAnsi"/>
          <w:spacing w:val="1"/>
          <w:sz w:val="24"/>
          <w:szCs w:val="24"/>
        </w:rPr>
        <w:t>c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…)</w:t>
      </w:r>
    </w:p>
    <w:p w14:paraId="1F376B8E" w14:textId="77777777" w:rsidR="00944DB4" w:rsidRPr="00C10788" w:rsidRDefault="00944DB4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2C25E0A8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44285E1B" w14:textId="77777777" w:rsidR="00944DB4" w:rsidRPr="00C10788" w:rsidRDefault="00944DB4">
      <w:pPr>
        <w:spacing w:line="200" w:lineRule="exact"/>
        <w:rPr>
          <w:rFonts w:asciiTheme="majorHAnsi" w:hAnsiTheme="majorHAnsi"/>
        </w:rPr>
      </w:pPr>
    </w:p>
    <w:p w14:paraId="5BAEF9D0" w14:textId="77777777" w:rsidR="00944DB4" w:rsidRPr="00C10788" w:rsidRDefault="00A72392">
      <w:pPr>
        <w:ind w:left="100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b/>
          <w:sz w:val="24"/>
          <w:szCs w:val="24"/>
        </w:rPr>
        <w:t>RE</w:t>
      </w:r>
      <w:r w:rsidRPr="00C10788">
        <w:rPr>
          <w:rFonts w:asciiTheme="majorHAnsi" w:hAnsiTheme="majorHAnsi"/>
          <w:b/>
          <w:spacing w:val="-2"/>
          <w:sz w:val="24"/>
          <w:szCs w:val="24"/>
        </w:rPr>
        <w:t>F</w:t>
      </w:r>
      <w:r w:rsidRPr="00C10788">
        <w:rPr>
          <w:rFonts w:asciiTheme="majorHAnsi" w:hAnsiTheme="majorHAnsi"/>
          <w:b/>
          <w:sz w:val="24"/>
          <w:szCs w:val="24"/>
        </w:rPr>
        <w:t>EREN</w:t>
      </w:r>
      <w:r w:rsidRPr="00C10788">
        <w:rPr>
          <w:rFonts w:asciiTheme="majorHAnsi" w:hAnsiTheme="majorHAnsi"/>
          <w:b/>
          <w:spacing w:val="-1"/>
          <w:sz w:val="24"/>
          <w:szCs w:val="24"/>
        </w:rPr>
        <w:t>C</w:t>
      </w:r>
      <w:r w:rsidRPr="00C10788">
        <w:rPr>
          <w:rFonts w:asciiTheme="majorHAnsi" w:hAnsiTheme="majorHAnsi"/>
          <w:b/>
          <w:sz w:val="24"/>
          <w:szCs w:val="24"/>
        </w:rPr>
        <w:t>ES</w:t>
      </w:r>
      <w:r w:rsidRPr="00C10788">
        <w:rPr>
          <w:rFonts w:asciiTheme="majorHAnsi" w:hAnsiTheme="majorHAnsi"/>
          <w:b/>
          <w:spacing w:val="4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pacing w:val="-3"/>
          <w:sz w:val="24"/>
          <w:szCs w:val="24"/>
        </w:rPr>
        <w:t>(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>L</w:t>
      </w:r>
      <w:r w:rsidRPr="00C10788">
        <w:rPr>
          <w:rFonts w:asciiTheme="majorHAnsi" w:hAnsiTheme="majorHAnsi"/>
          <w:i/>
          <w:sz w:val="24"/>
          <w:szCs w:val="24"/>
        </w:rPr>
        <w:t>ist</w:t>
      </w:r>
      <w:r w:rsidRPr="00C10788">
        <w:rPr>
          <w:rFonts w:asciiTheme="majorHAnsi" w:hAnsiTheme="majorHAnsi"/>
          <w:i/>
          <w:spacing w:val="1"/>
          <w:sz w:val="24"/>
          <w:szCs w:val="24"/>
        </w:rPr>
        <w:t xml:space="preserve"> </w:t>
      </w:r>
      <w:r w:rsidRPr="00C10788">
        <w:rPr>
          <w:rFonts w:asciiTheme="majorHAnsi" w:hAnsiTheme="majorHAnsi"/>
          <w:i/>
          <w:sz w:val="24"/>
          <w:szCs w:val="24"/>
        </w:rPr>
        <w:t>2</w:t>
      </w:r>
      <w:r w:rsidRPr="00C10788">
        <w:rPr>
          <w:rFonts w:asciiTheme="majorHAnsi" w:hAnsiTheme="majorHAnsi"/>
          <w:i/>
          <w:spacing w:val="-1"/>
          <w:sz w:val="24"/>
          <w:szCs w:val="24"/>
        </w:rPr>
        <w:t>-</w:t>
      </w:r>
      <w:r w:rsidRPr="00C10788">
        <w:rPr>
          <w:rFonts w:asciiTheme="majorHAnsi" w:hAnsiTheme="majorHAnsi"/>
          <w:i/>
          <w:sz w:val="24"/>
          <w:szCs w:val="24"/>
        </w:rPr>
        <w:t>3)</w:t>
      </w:r>
    </w:p>
    <w:p w14:paraId="62B28FC1" w14:textId="77777777" w:rsidR="00944DB4" w:rsidRPr="00C10788" w:rsidRDefault="00A72392">
      <w:pPr>
        <w:ind w:left="100" w:right="8095"/>
        <w:rPr>
          <w:rFonts w:asciiTheme="majorHAnsi" w:hAnsiTheme="majorHAnsi"/>
          <w:sz w:val="24"/>
          <w:szCs w:val="24"/>
        </w:rPr>
      </w:pPr>
      <w:r w:rsidRPr="00C10788">
        <w:rPr>
          <w:rFonts w:asciiTheme="majorHAnsi" w:hAnsiTheme="majorHAnsi"/>
          <w:sz w:val="24"/>
          <w:szCs w:val="24"/>
        </w:rPr>
        <w:t>(</w:t>
      </w:r>
      <w:r w:rsidRPr="00C10788">
        <w:rPr>
          <w:rFonts w:asciiTheme="majorHAnsi" w:hAnsiTheme="majorHAnsi"/>
          <w:spacing w:val="-1"/>
          <w:sz w:val="24"/>
          <w:szCs w:val="24"/>
        </w:rPr>
        <w:t>Na</w:t>
      </w:r>
      <w:r w:rsidRPr="00C10788">
        <w:rPr>
          <w:rFonts w:asciiTheme="majorHAnsi" w:hAnsiTheme="majorHAnsi"/>
          <w:sz w:val="24"/>
          <w:szCs w:val="24"/>
        </w:rPr>
        <w:t>me) (</w:t>
      </w:r>
      <w:r w:rsidRPr="00C10788">
        <w:rPr>
          <w:rFonts w:asciiTheme="majorHAnsi" w:hAnsiTheme="majorHAnsi"/>
          <w:spacing w:val="-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i</w:t>
      </w:r>
      <w:r w:rsidRPr="00C10788">
        <w:rPr>
          <w:rFonts w:asciiTheme="majorHAnsi" w:hAnsiTheme="majorHAnsi"/>
          <w:spacing w:val="1"/>
          <w:sz w:val="24"/>
          <w:szCs w:val="24"/>
        </w:rPr>
        <w:t>t</w:t>
      </w:r>
      <w:r w:rsidRPr="00C10788">
        <w:rPr>
          <w:rFonts w:asciiTheme="majorHAnsi" w:hAnsiTheme="majorHAnsi"/>
          <w:sz w:val="24"/>
          <w:szCs w:val="24"/>
        </w:rPr>
        <w:t>le) (</w:t>
      </w:r>
      <w:r w:rsidRPr="00C10788">
        <w:rPr>
          <w:rFonts w:asciiTheme="majorHAnsi" w:hAnsiTheme="majorHAnsi"/>
          <w:spacing w:val="-1"/>
          <w:sz w:val="24"/>
          <w:szCs w:val="24"/>
        </w:rPr>
        <w:t>A</w:t>
      </w:r>
      <w:r w:rsidRPr="00C10788">
        <w:rPr>
          <w:rFonts w:asciiTheme="majorHAnsi" w:hAnsiTheme="majorHAnsi"/>
          <w:sz w:val="24"/>
          <w:szCs w:val="24"/>
        </w:rPr>
        <w:t>ddr</w:t>
      </w:r>
      <w:r w:rsidRPr="00C10788">
        <w:rPr>
          <w:rFonts w:asciiTheme="majorHAnsi" w:hAnsiTheme="majorHAnsi"/>
          <w:spacing w:val="-2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ss) (Phon</w:t>
      </w:r>
      <w:r w:rsidRPr="00C10788">
        <w:rPr>
          <w:rFonts w:asciiTheme="majorHAnsi" w:hAnsiTheme="majorHAnsi"/>
          <w:spacing w:val="-1"/>
          <w:sz w:val="24"/>
          <w:szCs w:val="24"/>
        </w:rPr>
        <w:t>e</w:t>
      </w:r>
      <w:r w:rsidRPr="00C10788">
        <w:rPr>
          <w:rFonts w:asciiTheme="majorHAnsi" w:hAnsiTheme="majorHAnsi"/>
          <w:sz w:val="24"/>
          <w:szCs w:val="24"/>
        </w:rPr>
        <w:t>)</w:t>
      </w:r>
    </w:p>
    <w:sectPr w:rsidR="00944DB4" w:rsidRPr="00C10788">
      <w:pgSz w:w="12240" w:h="15840"/>
      <w:pgMar w:top="1240" w:right="1720" w:bottom="280" w:left="1340" w:header="743" w:footer="9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8278F" w14:textId="77777777" w:rsidR="00A72392" w:rsidRDefault="00A72392">
      <w:r>
        <w:separator/>
      </w:r>
    </w:p>
  </w:endnote>
  <w:endnote w:type="continuationSeparator" w:id="0">
    <w:p w14:paraId="4B495CC9" w14:textId="77777777" w:rsidR="00A72392" w:rsidRDefault="00A7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84C42" w14:textId="77777777" w:rsidR="00944DB4" w:rsidRDefault="00A72392">
    <w:pPr>
      <w:spacing w:line="200" w:lineRule="exact"/>
    </w:pPr>
    <w:r>
      <w:pict w14:anchorId="1A54DDB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25pt;margin-top:733.05pt;width:47.95pt;height:23.5pt;z-index:-251658240;mso-position-horizontal-relative:page;mso-position-vertical-relative:page" filled="f" stroked="f">
          <v:textbox inset="0,0,0,0">
            <w:txbxContent>
              <w:p w14:paraId="02A4428B" w14:textId="77777777" w:rsidR="00944DB4" w:rsidRDefault="00A72392">
                <w:pPr>
                  <w:spacing w:line="220" w:lineRule="exact"/>
                  <w:ind w:left="549" w:right="-28"/>
                </w:pPr>
                <w:r>
                  <w:rPr>
                    <w:i/>
                  </w:rPr>
                  <w:t>D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te</w:t>
                </w:r>
              </w:p>
              <w:p w14:paraId="72998198" w14:textId="77777777" w:rsidR="00944DB4" w:rsidRDefault="00A72392">
                <w:pPr>
                  <w:ind w:left="20" w:right="-30"/>
                </w:pPr>
                <w:r>
                  <w:rPr>
                    <w:i/>
                  </w:rPr>
                  <w:t>P</w:t>
                </w:r>
                <w:r>
                  <w:rPr>
                    <w:i/>
                    <w:spacing w:val="1"/>
                  </w:rPr>
                  <w:t>ag</w:t>
                </w:r>
                <w:r>
                  <w:rPr>
                    <w:i/>
                  </w:rPr>
                  <w:t>e</w:t>
                </w:r>
                <w:r>
                  <w:rPr>
                    <w:i/>
                    <w:spacing w:val="-2"/>
                  </w:rPr>
                  <w:t xml:space="preserve"> </w:t>
                </w:r>
                <w:r>
                  <w:fldChar w:fldCharType="begin"/>
                </w:r>
                <w:r>
                  <w:rPr>
                    <w:i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i/>
                    <w:spacing w:val="-2"/>
                  </w:rPr>
                  <w:t xml:space="preserve"> </w:t>
                </w:r>
                <w:r>
                  <w:rPr>
                    <w:i/>
                    <w:spacing w:val="1"/>
                  </w:rPr>
                  <w:t>o</w:t>
                </w:r>
                <w:r>
                  <w:rPr>
                    <w:i/>
                  </w:rPr>
                  <w:t>f</w:t>
                </w:r>
                <w:r>
                  <w:rPr>
                    <w:i/>
                    <w:spacing w:val="-2"/>
                  </w:rPr>
                  <w:t xml:space="preserve"> </w:t>
                </w:r>
                <w:r>
                  <w:rPr>
                    <w:i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C87AD" w14:textId="77777777" w:rsidR="00A72392" w:rsidRDefault="00A72392">
      <w:r>
        <w:separator/>
      </w:r>
    </w:p>
  </w:footnote>
  <w:footnote w:type="continuationSeparator" w:id="0">
    <w:p w14:paraId="216F538C" w14:textId="77777777" w:rsidR="00A72392" w:rsidRDefault="00A72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A64C5" w14:textId="77777777" w:rsidR="00944DB4" w:rsidRDefault="00A72392">
    <w:pPr>
      <w:spacing w:line="200" w:lineRule="exact"/>
    </w:pPr>
    <w:r>
      <w:pict w14:anchorId="4EBBEBE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15pt;width:183.5pt;height:27.8pt;z-index:-251659264;mso-position-horizontal-relative:page;mso-position-vertical-relative:page" filled="f" stroked="f">
          <v:textbox inset="0,0,0,0">
            <w:txbxContent>
              <w:p w14:paraId="44C9D007" w14:textId="77777777" w:rsidR="00944DB4" w:rsidRDefault="00A72392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First</w:t>
                </w:r>
                <w:r>
                  <w:rPr>
                    <w:i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i/>
                    <w:sz w:val="24"/>
                    <w:szCs w:val="24"/>
                  </w:rPr>
                  <w:t>Name</w:t>
                </w:r>
                <w:r>
                  <w:rPr>
                    <w:i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i/>
                    <w:sz w:val="24"/>
                    <w:szCs w:val="24"/>
                  </w:rPr>
                  <w:t xml:space="preserve">Middle </w:t>
                </w:r>
                <w:r>
                  <w:rPr>
                    <w:i/>
                    <w:spacing w:val="-1"/>
                    <w:sz w:val="24"/>
                    <w:szCs w:val="24"/>
                  </w:rPr>
                  <w:t>I</w:t>
                </w:r>
                <w:r>
                  <w:rPr>
                    <w:i/>
                    <w:sz w:val="24"/>
                    <w:szCs w:val="24"/>
                  </w:rPr>
                  <w:t>ni</w:t>
                </w:r>
                <w:r>
                  <w:rPr>
                    <w:i/>
                    <w:spacing w:val="1"/>
                    <w:sz w:val="24"/>
                    <w:szCs w:val="24"/>
                  </w:rPr>
                  <w:t>t</w:t>
                </w:r>
                <w:r>
                  <w:rPr>
                    <w:i/>
                    <w:sz w:val="24"/>
                    <w:szCs w:val="24"/>
                  </w:rPr>
                  <w:t>ia</w:t>
                </w:r>
                <w:r>
                  <w:rPr>
                    <w:i/>
                    <w:spacing w:val="1"/>
                    <w:sz w:val="24"/>
                    <w:szCs w:val="24"/>
                  </w:rPr>
                  <w:t>l</w:t>
                </w:r>
                <w:r>
                  <w:rPr>
                    <w:i/>
                    <w:sz w:val="24"/>
                    <w:szCs w:val="24"/>
                  </w:rPr>
                  <w:t>.</w:t>
                </w:r>
                <w:r>
                  <w:rPr>
                    <w:i/>
                    <w:spacing w:val="1"/>
                    <w:sz w:val="24"/>
                    <w:szCs w:val="24"/>
                  </w:rPr>
                  <w:t xml:space="preserve"> L</w:t>
                </w:r>
                <w:r>
                  <w:rPr>
                    <w:i/>
                    <w:sz w:val="24"/>
                    <w:szCs w:val="24"/>
                  </w:rPr>
                  <w:t xml:space="preserve">ast </w:t>
                </w:r>
                <w:r>
                  <w:rPr>
                    <w:i/>
                    <w:spacing w:val="1"/>
                    <w:sz w:val="24"/>
                    <w:szCs w:val="24"/>
                  </w:rPr>
                  <w:t>N</w:t>
                </w:r>
                <w:r>
                  <w:rPr>
                    <w:i/>
                    <w:sz w:val="24"/>
                    <w:szCs w:val="24"/>
                  </w:rPr>
                  <w:t>ame</w:t>
                </w:r>
              </w:p>
              <w:p w14:paraId="0D3E78A2" w14:textId="77777777" w:rsidR="00944DB4" w:rsidRDefault="00A72392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Curr</w:t>
                </w:r>
                <w:r>
                  <w:rPr>
                    <w:i/>
                    <w:spacing w:val="1"/>
                    <w:sz w:val="24"/>
                    <w:szCs w:val="24"/>
                  </w:rPr>
                  <w:t>i</w:t>
                </w:r>
                <w:r>
                  <w:rPr>
                    <w:i/>
                    <w:spacing w:val="-1"/>
                    <w:sz w:val="24"/>
                    <w:szCs w:val="24"/>
                  </w:rPr>
                  <w:t>c</w:t>
                </w:r>
                <w:r>
                  <w:rPr>
                    <w:i/>
                    <w:sz w:val="24"/>
                    <w:szCs w:val="24"/>
                  </w:rPr>
                  <w:t xml:space="preserve">ulum </w:t>
                </w:r>
                <w:r>
                  <w:rPr>
                    <w:i/>
                    <w:spacing w:val="-1"/>
                    <w:sz w:val="24"/>
                    <w:szCs w:val="24"/>
                  </w:rPr>
                  <w:t>v</w:t>
                </w:r>
                <w:r>
                  <w:rPr>
                    <w:i/>
                    <w:sz w:val="24"/>
                    <w:szCs w:val="24"/>
                  </w:rPr>
                  <w:t>i</w:t>
                </w:r>
                <w:r>
                  <w:rPr>
                    <w:i/>
                    <w:spacing w:val="1"/>
                    <w:sz w:val="24"/>
                    <w:szCs w:val="24"/>
                  </w:rPr>
                  <w:t>t</w:t>
                </w:r>
                <w:r>
                  <w:rPr>
                    <w:i/>
                    <w:sz w:val="24"/>
                    <w:szCs w:val="24"/>
                  </w:rPr>
                  <w:t>ae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5502B1"/>
    <w:multiLevelType w:val="multilevel"/>
    <w:tmpl w:val="F9BEAC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DB4"/>
    <w:rsid w:val="00944DB4"/>
    <w:rsid w:val="00A72392"/>
    <w:rsid w:val="00C1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3DF6193"/>
  <w15:docId w15:val="{3478A62B-1ACA-42BC-8FAF-4A257A5F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2021-03-22T12:39:00Z</dcterms:created>
  <dcterms:modified xsi:type="dcterms:W3CDTF">2021-03-22T12:41:00Z</dcterms:modified>
</cp:coreProperties>
</file>